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D6BD8" w:rsidRPr="00792E4E" w:rsidRDefault="00FB0012" w:rsidP="004E2AC6">
      <w:pPr>
        <w:jc w:val="center"/>
        <w:rPr>
          <w:rFonts w:ascii="Arial" w:hAnsi="Arial" w:cs="Arial"/>
          <w:b/>
          <w:sz w:val="20"/>
          <w:szCs w:val="20"/>
        </w:rPr>
      </w:pPr>
      <w:r w:rsidRPr="00FB0012">
        <w:rPr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452.6pt;margin-top:24.6pt;width:95.15pt;height:15.6pt;z-index:251656704;mso-wrap-distance-right:0;mso-position-horizontal-relative:page;mso-position-vertical-relative:page" stroked="f">
            <v:fill opacity="0" color2="black"/>
            <v:textbox style="mso-next-textbox:#_x0000_s1027" inset="0,0,0,0">
              <w:txbxContent>
                <w:p w:rsidR="00944BD8" w:rsidRDefault="00944BD8">
                  <w:r>
                    <w:t xml:space="preserve"> </w:t>
                  </w:r>
                </w:p>
              </w:txbxContent>
            </v:textbox>
            <w10:wrap type="square" side="largest" anchorx="page" anchory="page"/>
          </v:shape>
        </w:pict>
      </w:r>
    </w:p>
    <w:p w:rsidR="008D6BD8" w:rsidRPr="00792E4E" w:rsidRDefault="008D6BD8" w:rsidP="004E2AC6">
      <w:pPr>
        <w:jc w:val="center"/>
        <w:rPr>
          <w:rFonts w:ascii="Arial" w:hAnsi="Arial" w:cs="Arial"/>
          <w:b/>
          <w:sz w:val="20"/>
          <w:szCs w:val="20"/>
        </w:rPr>
      </w:pPr>
      <w:r w:rsidRPr="00792E4E">
        <w:rPr>
          <w:rFonts w:ascii="Arial" w:hAnsi="Arial" w:cs="Arial"/>
          <w:b/>
          <w:sz w:val="20"/>
          <w:szCs w:val="20"/>
        </w:rPr>
        <w:t>ACORD ÎNTRE REPUBLICA MOLDOVA ŞI REPUBLICA POLONĂ ÎN DOMENIUL ASIGURĂRILOR SOCIALE</w:t>
      </w:r>
    </w:p>
    <w:p w:rsidR="008D6BD8" w:rsidRDefault="008D6BD8" w:rsidP="0000675A">
      <w:pPr>
        <w:jc w:val="center"/>
        <w:rPr>
          <w:rFonts w:ascii="Arial" w:hAnsi="Arial" w:cs="Arial"/>
          <w:b/>
          <w:sz w:val="20"/>
          <w:szCs w:val="20"/>
        </w:rPr>
      </w:pPr>
      <w:r w:rsidRPr="00792E4E">
        <w:rPr>
          <w:rFonts w:ascii="Arial" w:hAnsi="Arial" w:cs="Arial"/>
          <w:b/>
          <w:sz w:val="20"/>
          <w:szCs w:val="20"/>
        </w:rPr>
        <w:t>UMOWA MIĘDZY REPUBLIKĄ MOŁDAWII A RZECZĄPOSPOLITĄ POLSKĄ O UBEZPIECZENIU SPOŁECZNYM</w:t>
      </w:r>
    </w:p>
    <w:p w:rsidR="00792E4E" w:rsidRPr="00792E4E" w:rsidRDefault="00792E4E" w:rsidP="0000675A">
      <w:pPr>
        <w:jc w:val="center"/>
        <w:rPr>
          <w:rFonts w:ascii="Arial" w:hAnsi="Arial" w:cs="Arial"/>
          <w:sz w:val="20"/>
          <w:szCs w:val="20"/>
        </w:rPr>
      </w:pPr>
    </w:p>
    <w:p w:rsidR="008D6BD8" w:rsidRPr="00792E4E" w:rsidRDefault="008D6BD8">
      <w:pPr>
        <w:pStyle w:val="Subtitle"/>
        <w:jc w:val="left"/>
        <w:rPr>
          <w:rFonts w:ascii="Arial" w:hAnsi="Arial" w:cs="Arial"/>
          <w:sz w:val="20"/>
          <w:szCs w:val="20"/>
        </w:rPr>
      </w:pPr>
    </w:p>
    <w:p w:rsidR="008D6BD8" w:rsidRPr="00792E4E" w:rsidRDefault="008D6BD8">
      <w:pPr>
        <w:pStyle w:val="Subtitle"/>
        <w:rPr>
          <w:rFonts w:ascii="Arial" w:hAnsi="Arial" w:cs="Arial"/>
          <w:sz w:val="18"/>
          <w:szCs w:val="18"/>
        </w:rPr>
      </w:pPr>
      <w:r w:rsidRPr="00792E4E">
        <w:rPr>
          <w:rFonts w:ascii="Arial" w:hAnsi="Arial" w:cs="Arial"/>
          <w:sz w:val="18"/>
          <w:szCs w:val="18"/>
        </w:rPr>
        <w:t>SOLICITARE PENTRU PENSIE DE URMAŞ DIN REPUBLICA MOLDOVA</w:t>
      </w:r>
    </w:p>
    <w:p w:rsidR="008D6BD8" w:rsidRDefault="008D6BD8">
      <w:pPr>
        <w:pStyle w:val="Subtitle"/>
        <w:rPr>
          <w:rStyle w:val="hps"/>
          <w:rFonts w:ascii="Arial" w:hAnsi="Arial" w:cs="Arial"/>
          <w:sz w:val="18"/>
          <w:szCs w:val="18"/>
        </w:rPr>
      </w:pPr>
      <w:r w:rsidRPr="00792E4E">
        <w:rPr>
          <w:rFonts w:ascii="Arial" w:hAnsi="Arial" w:cs="Arial"/>
          <w:sz w:val="18"/>
          <w:szCs w:val="18"/>
        </w:rPr>
        <w:t xml:space="preserve">WNIOSEK O MOŁDAWSKĄ RENTĘ RODZINNĄ </w:t>
      </w:r>
      <w:r w:rsidRPr="00792E4E">
        <w:rPr>
          <w:rStyle w:val="hps"/>
          <w:rFonts w:ascii="Arial" w:hAnsi="Arial" w:cs="Arial"/>
          <w:sz w:val="18"/>
          <w:szCs w:val="18"/>
        </w:rPr>
        <w:t>W MOŁDAWII</w:t>
      </w:r>
    </w:p>
    <w:p w:rsidR="00792E4E" w:rsidRPr="00792E4E" w:rsidRDefault="00792E4E" w:rsidP="00792E4E">
      <w:pPr>
        <w:pStyle w:val="BodyText"/>
        <w:rPr>
          <w:lang w:val="ro-RO"/>
        </w:rPr>
      </w:pPr>
    </w:p>
    <w:p w:rsidR="008D6BD8" w:rsidRPr="00792E4E" w:rsidRDefault="008D6BD8">
      <w:pPr>
        <w:spacing w:line="160" w:lineRule="exact"/>
        <w:jc w:val="center"/>
        <w:rPr>
          <w:rFonts w:ascii="Arial" w:hAnsi="Arial" w:cs="Arial"/>
          <w:sz w:val="16"/>
          <w:szCs w:val="16"/>
        </w:rPr>
      </w:pPr>
    </w:p>
    <w:p w:rsidR="008D6BD8" w:rsidRDefault="008D6BD8">
      <w:pPr>
        <w:spacing w:line="160" w:lineRule="exact"/>
        <w:jc w:val="center"/>
        <w:rPr>
          <w:rFonts w:ascii="Arial" w:hAnsi="Arial" w:cs="Arial"/>
          <w:sz w:val="16"/>
          <w:szCs w:val="16"/>
        </w:rPr>
      </w:pPr>
      <w:r w:rsidRPr="00792E4E">
        <w:rPr>
          <w:rFonts w:ascii="Arial" w:hAnsi="Arial" w:cs="Arial"/>
          <w:sz w:val="16"/>
          <w:szCs w:val="16"/>
        </w:rPr>
        <w:t xml:space="preserve">Solicitantul urmează să completeze secţiunea de la 1 la 7 cu litere de tipar </w:t>
      </w:r>
      <w:r w:rsidR="00792E4E" w:rsidRPr="00792E4E">
        <w:rPr>
          <w:rFonts w:ascii="Arial" w:hAnsi="Arial" w:cs="Arial"/>
          <w:sz w:val="16"/>
          <w:szCs w:val="16"/>
        </w:rPr>
        <w:t>utilizând</w:t>
      </w:r>
      <w:r w:rsidRPr="00792E4E">
        <w:rPr>
          <w:rFonts w:ascii="Arial" w:hAnsi="Arial" w:cs="Arial"/>
          <w:sz w:val="16"/>
          <w:szCs w:val="16"/>
        </w:rPr>
        <w:t xml:space="preserve"> liniile punctate din boxe. Instituţia competentă din Polonia urmează să completeze secţiunea a 8-a a acestui formular.  </w:t>
      </w:r>
    </w:p>
    <w:p w:rsidR="00792E4E" w:rsidRPr="00792E4E" w:rsidRDefault="00792E4E">
      <w:pPr>
        <w:spacing w:line="160" w:lineRule="exact"/>
        <w:jc w:val="center"/>
        <w:rPr>
          <w:rFonts w:ascii="Arial" w:hAnsi="Arial" w:cs="Arial"/>
          <w:sz w:val="16"/>
          <w:szCs w:val="16"/>
        </w:rPr>
      </w:pPr>
    </w:p>
    <w:p w:rsidR="008D6BD8" w:rsidRDefault="008D6BD8">
      <w:pPr>
        <w:spacing w:before="120"/>
        <w:jc w:val="center"/>
        <w:rPr>
          <w:rFonts w:ascii="Arial" w:hAnsi="Arial" w:cs="Arial"/>
          <w:sz w:val="16"/>
          <w:szCs w:val="16"/>
        </w:rPr>
      </w:pPr>
      <w:proofErr w:type="spellStart"/>
      <w:r w:rsidRPr="00792E4E">
        <w:rPr>
          <w:rFonts w:ascii="Arial" w:hAnsi="Arial" w:cs="Arial"/>
          <w:sz w:val="16"/>
          <w:szCs w:val="16"/>
        </w:rPr>
        <w:t>Formularz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792E4E">
        <w:rPr>
          <w:rFonts w:ascii="Arial" w:hAnsi="Arial" w:cs="Arial"/>
          <w:sz w:val="16"/>
          <w:szCs w:val="16"/>
        </w:rPr>
        <w:t>pkt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od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1 do 7 </w:t>
      </w:r>
      <w:proofErr w:type="spellStart"/>
      <w:r w:rsidRPr="00792E4E">
        <w:rPr>
          <w:rFonts w:ascii="Arial" w:hAnsi="Arial" w:cs="Arial"/>
          <w:sz w:val="16"/>
          <w:szCs w:val="16"/>
        </w:rPr>
        <w:t>wypełnia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wnioskodawca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drukowanymi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literami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, </w:t>
      </w:r>
      <w:proofErr w:type="spellStart"/>
      <w:r w:rsidRPr="00792E4E">
        <w:rPr>
          <w:rFonts w:ascii="Arial" w:hAnsi="Arial" w:cs="Arial"/>
          <w:sz w:val="16"/>
          <w:szCs w:val="16"/>
        </w:rPr>
        <w:t>wpisując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tekst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792E4E">
        <w:rPr>
          <w:rFonts w:ascii="Arial" w:hAnsi="Arial" w:cs="Arial"/>
          <w:sz w:val="16"/>
          <w:szCs w:val="16"/>
        </w:rPr>
        <w:t>miejscach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wykropkowanych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r w:rsidRPr="00792E4E">
        <w:rPr>
          <w:rFonts w:ascii="Arial" w:hAnsi="Arial" w:cs="Arial"/>
          <w:sz w:val="16"/>
          <w:szCs w:val="16"/>
        </w:rPr>
        <w:br/>
      </w:r>
      <w:proofErr w:type="spellStart"/>
      <w:r w:rsidRPr="00792E4E">
        <w:rPr>
          <w:rFonts w:ascii="Arial" w:hAnsi="Arial" w:cs="Arial"/>
          <w:sz w:val="16"/>
          <w:szCs w:val="16"/>
        </w:rPr>
        <w:t>oraz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zaznaczając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krzyżykiem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odpowiednią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kratkę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. </w:t>
      </w:r>
      <w:proofErr w:type="spellStart"/>
      <w:r w:rsidRPr="00792E4E">
        <w:rPr>
          <w:rFonts w:ascii="Arial" w:hAnsi="Arial" w:cs="Arial"/>
          <w:sz w:val="16"/>
          <w:szCs w:val="16"/>
        </w:rPr>
        <w:t>Formularz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w </w:t>
      </w:r>
      <w:proofErr w:type="spellStart"/>
      <w:r w:rsidRPr="00792E4E">
        <w:rPr>
          <w:rFonts w:ascii="Arial" w:hAnsi="Arial" w:cs="Arial"/>
          <w:sz w:val="16"/>
          <w:szCs w:val="16"/>
        </w:rPr>
        <w:t>pkt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8 </w:t>
      </w:r>
      <w:proofErr w:type="spellStart"/>
      <w:r w:rsidRPr="00792E4E">
        <w:rPr>
          <w:rFonts w:ascii="Arial" w:hAnsi="Arial" w:cs="Arial"/>
          <w:sz w:val="16"/>
          <w:szCs w:val="16"/>
        </w:rPr>
        <w:t>wypełnia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Fonts w:ascii="Arial" w:hAnsi="Arial" w:cs="Arial"/>
          <w:sz w:val="16"/>
          <w:szCs w:val="16"/>
        </w:rPr>
        <w:t>instytucja</w:t>
      </w:r>
      <w:proofErr w:type="spellEnd"/>
      <w:r w:rsidRPr="00792E4E">
        <w:rPr>
          <w:rFonts w:ascii="Arial" w:hAnsi="Arial" w:cs="Arial"/>
          <w:sz w:val="16"/>
          <w:szCs w:val="16"/>
        </w:rPr>
        <w:t xml:space="preserve"> </w:t>
      </w:r>
      <w:proofErr w:type="spellStart"/>
      <w:r w:rsidRPr="00792E4E">
        <w:rPr>
          <w:rStyle w:val="hps"/>
          <w:rFonts w:ascii="Arial" w:hAnsi="Arial" w:cs="Arial"/>
          <w:sz w:val="16"/>
          <w:szCs w:val="16"/>
        </w:rPr>
        <w:t>polska</w:t>
      </w:r>
      <w:proofErr w:type="spellEnd"/>
      <w:r w:rsidRPr="00792E4E">
        <w:rPr>
          <w:rFonts w:ascii="Arial" w:hAnsi="Arial" w:cs="Arial"/>
          <w:sz w:val="16"/>
          <w:szCs w:val="16"/>
        </w:rPr>
        <w:t>.</w:t>
      </w:r>
    </w:p>
    <w:p w:rsidR="008D6BD8" w:rsidRDefault="008D6BD8">
      <w:pPr>
        <w:pStyle w:val="BodyText"/>
        <w:rPr>
          <w:rFonts w:ascii="Arial" w:hAnsi="Arial" w:cs="Arial"/>
          <w:sz w:val="16"/>
          <w:szCs w:val="16"/>
          <w:lang w:val="ro-RO"/>
        </w:rPr>
      </w:pPr>
    </w:p>
    <w:p w:rsidR="00986027" w:rsidRDefault="00986027">
      <w:pPr>
        <w:pStyle w:val="BodyText"/>
        <w:rPr>
          <w:rFonts w:ascii="Arial" w:hAnsi="Arial" w:cs="Arial"/>
          <w:sz w:val="16"/>
          <w:szCs w:val="16"/>
          <w:lang w:val="ro-RO"/>
        </w:rPr>
      </w:pPr>
    </w:p>
    <w:p w:rsidR="00986027" w:rsidRPr="00792E4E" w:rsidRDefault="00986027">
      <w:pPr>
        <w:pStyle w:val="BodyText"/>
        <w:rPr>
          <w:rFonts w:ascii="Arial" w:hAnsi="Arial" w:cs="Arial"/>
          <w:sz w:val="16"/>
          <w:szCs w:val="16"/>
          <w:lang w:val="ro-RO"/>
        </w:rPr>
      </w:pPr>
    </w:p>
    <w:tbl>
      <w:tblPr>
        <w:tblW w:w="0" w:type="auto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9213"/>
        <w:gridCol w:w="20"/>
      </w:tblGrid>
      <w:tr w:rsidR="008D6BD8" w:rsidRPr="00792E4E">
        <w:trPr>
          <w:gridAfter w:val="1"/>
          <w:wAfter w:w="20" w:type="dxa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</w:t>
            </w:r>
          </w:p>
        </w:tc>
        <w:tc>
          <w:tcPr>
            <w:tcW w:w="9213" w:type="dxa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Informaţii referitoare la persoana decedată asigurată/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Informacje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dotyczące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zmarłej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</w:tc>
      </w:tr>
      <w:tr w:rsidR="008D6BD8" w:rsidRPr="00792E4E">
        <w:trPr>
          <w:cantSplit/>
          <w:trHeight w:val="4376"/>
        </w:trPr>
        <w:tc>
          <w:tcPr>
            <w:tcW w:w="9729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440"/>
                <w:tab w:val="left" w:pos="1853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1.1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Nume 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Nazwisko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………………………………………………………………………………………………………………….……….....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309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1.2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Nume la naştere/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Nazwisko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rodowe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.………………………………………………………………………………………………………..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260"/>
                <w:tab w:val="left" w:pos="1853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1.3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Prenume/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Imiona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…………….……………………………………………………………………………………………………………….</w:t>
            </w:r>
          </w:p>
          <w:p w:rsidR="008D6BD8" w:rsidRPr="00792E4E" w:rsidRDefault="008D6BD8">
            <w:pPr>
              <w:pStyle w:val="BodyText"/>
              <w:tabs>
                <w:tab w:val="left" w:pos="290"/>
                <w:tab w:val="left" w:pos="1550"/>
                <w:tab w:val="left" w:pos="1730"/>
                <w:tab w:val="left" w:pos="2450"/>
                <w:tab w:val="left" w:pos="5150"/>
                <w:tab w:val="left" w:pos="7490"/>
              </w:tabs>
              <w:spacing w:before="120" w:after="4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1.4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      Data naşterii/  Data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urodzenia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(1)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4860"/>
                <w:tab w:val="left" w:pos="59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Locul naşterii/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Miejsce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urodzenia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..............................................................................................................................………...............................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4860"/>
                <w:tab w:val="left" w:pos="59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1.5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Numele tatălui/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Imię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ojca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………….……..…………………………. 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1800"/>
                <w:tab w:val="left" w:pos="3600"/>
                <w:tab w:val="left" w:pos="396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1.6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Sex/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Płeć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masculin/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mężczyzna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feminin/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kobieta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1.7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Stare civilă/ Stan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cywilny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br/>
            </w:r>
          </w:p>
          <w:p w:rsidR="008D6BD8" w:rsidRPr="00792E4E" w:rsidRDefault="008D6BD8">
            <w:pPr>
              <w:pStyle w:val="BodyText"/>
              <w:tabs>
                <w:tab w:val="left" w:pos="1440"/>
                <w:tab w:val="left" w:pos="1800"/>
                <w:tab w:val="left" w:pos="3600"/>
                <w:tab w:val="left" w:pos="3960"/>
                <w:tab w:val="left" w:pos="6300"/>
                <w:tab w:val="left" w:pos="666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="00792E4E">
              <w:rPr>
                <w:sz w:val="16"/>
                <w:szCs w:val="16"/>
                <w:lang w:val="ro-RO"/>
              </w:rPr>
              <w:t>celibatar</w:t>
            </w:r>
            <w:r w:rsidRPr="00792E4E">
              <w:rPr>
                <w:sz w:val="16"/>
                <w:szCs w:val="16"/>
                <w:lang w:val="ro-RO"/>
              </w:rPr>
              <w:t>(ă)/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wolny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/a   </w:t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>căsătorit(ă)/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żonaty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zamężna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divorţat(ă)/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rozwiedziony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/a </w:t>
            </w:r>
          </w:p>
          <w:p w:rsidR="008D6BD8" w:rsidRPr="00792E4E" w:rsidRDefault="008D6BD8">
            <w:pPr>
              <w:pStyle w:val="BodyText"/>
              <w:tabs>
                <w:tab w:val="left" w:pos="1440"/>
                <w:tab w:val="left" w:pos="1800"/>
                <w:tab w:val="left" w:pos="3600"/>
                <w:tab w:val="left" w:pos="3960"/>
                <w:tab w:val="left" w:pos="6300"/>
                <w:tab w:val="left" w:pos="666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                                                                                                                           </w:t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 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3600"/>
                <w:tab w:val="left" w:pos="5400"/>
                <w:tab w:val="left" w:pos="5964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1.8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Ultima adresă de domiciliu din Moldova/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Ostatni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zamieszkania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Mołdawii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………….........................................................................</w:t>
            </w:r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……………………………………………………………………………………………………………………………………………………</w:t>
            </w:r>
          </w:p>
          <w:p w:rsidR="008D6BD8" w:rsidRPr="00792E4E" w:rsidRDefault="008D6BD8" w:rsidP="004E2AC6">
            <w:pPr>
              <w:pStyle w:val="BodyText"/>
              <w:numPr>
                <w:ilvl w:val="1"/>
                <w:numId w:val="12"/>
              </w:numPr>
              <w:tabs>
                <w:tab w:val="left" w:pos="3240"/>
                <w:tab w:val="left" w:pos="540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Codul personal de asigurare socială din Moldova - Numărul personal de identificare din Moldova/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Indywidualny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   </w:t>
            </w:r>
          </w:p>
          <w:p w:rsidR="008D6BD8" w:rsidRPr="00792E4E" w:rsidRDefault="008D6BD8" w:rsidP="004E2AC6">
            <w:pPr>
              <w:pStyle w:val="BodyText"/>
              <w:tabs>
                <w:tab w:val="left" w:pos="3240"/>
                <w:tab w:val="left" w:pos="540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społecznego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Mołdawii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.......................................................................................................................................................................................</w:t>
            </w:r>
          </w:p>
          <w:p w:rsidR="008D6BD8" w:rsidRPr="00792E4E" w:rsidRDefault="008D6BD8">
            <w:pPr>
              <w:pStyle w:val="BodyText"/>
              <w:numPr>
                <w:ilvl w:val="1"/>
                <w:numId w:val="4"/>
              </w:numPr>
              <w:tabs>
                <w:tab w:val="left" w:pos="2160"/>
                <w:tab w:val="left" w:pos="2520"/>
                <w:tab w:val="left" w:pos="5580"/>
              </w:tabs>
              <w:spacing w:before="120" w:after="8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Numărul de identificare din Polonia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(2)</w:t>
            </w:r>
            <w:r w:rsidRPr="00792E4E">
              <w:rPr>
                <w:sz w:val="16"/>
                <w:szCs w:val="16"/>
                <w:lang w:val="ro-RO"/>
              </w:rPr>
              <w:t xml:space="preserve">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identyfikacyjny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Polsce</w:t>
            </w:r>
            <w:proofErr w:type="spellEnd"/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(2)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</w:t>
            </w:r>
          </w:p>
          <w:p w:rsidR="008D6BD8" w:rsidRPr="00792E4E" w:rsidRDefault="008D6BD8" w:rsidP="00334588">
            <w:pPr>
              <w:pStyle w:val="BodyText"/>
              <w:tabs>
                <w:tab w:val="left" w:pos="2160"/>
                <w:tab w:val="left" w:pos="2520"/>
                <w:tab w:val="left" w:pos="5580"/>
              </w:tabs>
              <w:spacing w:before="120" w:after="80"/>
              <w:ind w:left="54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D6BD8" w:rsidRPr="00792E4E" w:rsidRDefault="008D6BD8">
            <w:pPr>
              <w:pStyle w:val="BodyText"/>
              <w:tabs>
                <w:tab w:val="left" w:pos="2160"/>
                <w:tab w:val="left" w:pos="2520"/>
                <w:tab w:val="left" w:pos="5580"/>
              </w:tabs>
              <w:spacing w:before="120" w:after="80"/>
              <w:rPr>
                <w:sz w:val="16"/>
                <w:szCs w:val="16"/>
                <w:vertAlign w:val="superscript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1.11      Data survenirii decesului/ Data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zgonu</w:t>
            </w:r>
            <w:proofErr w:type="spellEnd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│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(1)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ab/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2160"/>
                <w:tab w:val="left" w:pos="2520"/>
                <w:tab w:val="left" w:pos="3412"/>
              </w:tabs>
              <w:spacing w:before="120" w:after="8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                  </w:t>
            </w:r>
            <w:r w:rsidRPr="00792E4E">
              <w:rPr>
                <w:sz w:val="16"/>
                <w:szCs w:val="16"/>
                <w:lang w:val="ro-RO"/>
              </w:rPr>
              <w:t xml:space="preserve">Locul survenirii decesului/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Miejsce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zgonu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……………………………............................................................................................................</w:t>
            </w:r>
          </w:p>
        </w:tc>
      </w:tr>
    </w:tbl>
    <w:p w:rsidR="008D6BD8" w:rsidRDefault="008D6BD8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p w:rsidR="00986027" w:rsidRDefault="00986027">
      <w:pPr>
        <w:rPr>
          <w:sz w:val="16"/>
          <w:szCs w:val="16"/>
        </w:rPr>
      </w:pPr>
    </w:p>
    <w:tbl>
      <w:tblPr>
        <w:tblW w:w="9820" w:type="dxa"/>
        <w:tblInd w:w="-7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0"/>
        <w:gridCol w:w="486"/>
        <w:gridCol w:w="9213"/>
        <w:gridCol w:w="10"/>
        <w:gridCol w:w="10"/>
        <w:gridCol w:w="91"/>
      </w:tblGrid>
      <w:tr w:rsidR="008D6BD8" w:rsidRPr="00792E4E" w:rsidTr="00940750">
        <w:trPr>
          <w:gridBefore w:val="1"/>
          <w:wBefore w:w="10" w:type="dxa"/>
        </w:trPr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2.</w:t>
            </w:r>
          </w:p>
        </w:tc>
        <w:tc>
          <w:tcPr>
            <w:tcW w:w="9324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snapToGrid w:val="0"/>
              <w:rPr>
                <w:sz w:val="16"/>
                <w:szCs w:val="16"/>
              </w:rPr>
            </w:pPr>
            <w:r w:rsidRPr="00792E4E">
              <w:rPr>
                <w:sz w:val="16"/>
                <w:szCs w:val="16"/>
              </w:rPr>
              <w:t xml:space="preserve"> Informaţii suplimentare cu privire la persoana asigurată decedată/ </w:t>
            </w:r>
            <w:proofErr w:type="spellStart"/>
            <w:r w:rsidRPr="00792E4E">
              <w:rPr>
                <w:sz w:val="16"/>
                <w:szCs w:val="16"/>
              </w:rPr>
              <w:t>Informacje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dodatkowe</w:t>
            </w:r>
            <w:proofErr w:type="spellEnd"/>
            <w:r w:rsidRPr="00792E4E">
              <w:rPr>
                <w:sz w:val="16"/>
                <w:szCs w:val="16"/>
              </w:rPr>
              <w:t xml:space="preserve"> o </w:t>
            </w:r>
            <w:proofErr w:type="spellStart"/>
            <w:r w:rsidRPr="00792E4E">
              <w:rPr>
                <w:sz w:val="16"/>
                <w:szCs w:val="16"/>
              </w:rPr>
              <w:t>zmarłej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osobie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ubezpieczonej</w:t>
            </w:r>
            <w:proofErr w:type="spellEnd"/>
          </w:p>
        </w:tc>
      </w:tr>
      <w:tr w:rsidR="008D6BD8" w:rsidRPr="00792E4E" w:rsidTr="00940750">
        <w:trPr>
          <w:gridBefore w:val="1"/>
          <w:gridAfter w:val="1"/>
          <w:wBefore w:w="10" w:type="dxa"/>
          <w:wAfter w:w="91" w:type="dxa"/>
          <w:cantSplit/>
          <w:trHeight w:val="2970"/>
        </w:trPr>
        <w:tc>
          <w:tcPr>
            <w:tcW w:w="9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6BD8" w:rsidRPr="00792E4E" w:rsidRDefault="008D6BD8" w:rsidP="00D129C1">
            <w:pPr>
              <w:pStyle w:val="BodyText"/>
              <w:numPr>
                <w:ilvl w:val="1"/>
                <w:numId w:val="11"/>
              </w:numPr>
              <w:tabs>
                <w:tab w:val="left" w:pos="462"/>
                <w:tab w:val="left" w:pos="1800"/>
                <w:tab w:val="left" w:pos="3600"/>
                <w:tab w:val="left" w:pos="3960"/>
              </w:tabs>
              <w:spacing w:before="0"/>
              <w:ind w:left="496" w:hanging="496"/>
              <w:rPr>
                <w:rFonts w:ascii="Wingdings" w:hAnsi="Wingdings"/>
                <w:strike/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La momentul decesului, persoana asigurată beneficia de pensie pentru limită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vîrstă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din Moldova/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miała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ustalone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prawo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mołdawskiej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emerytury</w:t>
            </w:r>
            <w:proofErr w:type="spellEnd"/>
            <w:r w:rsidRPr="00792E4E">
              <w:rPr>
                <w:strike/>
                <w:sz w:val="16"/>
                <w:szCs w:val="16"/>
                <w:lang w:val="ro-RO"/>
              </w:rPr>
              <w:t xml:space="preserve"> 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1800"/>
                <w:tab w:val="left" w:pos="4500"/>
              </w:tabs>
              <w:spacing w:before="120"/>
              <w:ind w:firstLine="1440"/>
              <w:rPr>
                <w:sz w:val="16"/>
                <w:szCs w:val="16"/>
                <w:lang w:val="ro-RO"/>
              </w:rPr>
            </w:pP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da/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</w:t>
            </w:r>
            <w:proofErr w:type="spellEnd"/>
          </w:p>
          <w:p w:rsidR="008D6BD8" w:rsidRPr="00792E4E" w:rsidRDefault="008D6BD8" w:rsidP="00851F17">
            <w:pPr>
              <w:pStyle w:val="BodyText"/>
              <w:tabs>
                <w:tab w:val="left" w:pos="540"/>
              </w:tabs>
              <w:spacing w:before="6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Dacă da rugăm să indicaţi/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Jeśli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podać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: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980"/>
                <w:tab w:val="left" w:pos="3189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 xml:space="preserve">denumirea instituţiei/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…………………………………………………….…….......................................................................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800"/>
                <w:tab w:val="left" w:pos="2905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adresa instituţiei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………………………………………………………………………...........................................................</w:t>
            </w:r>
          </w:p>
          <w:p w:rsidR="008D6BD8" w:rsidRPr="00792E4E" w:rsidRDefault="008D6BD8" w:rsidP="00851F17">
            <w:pPr>
              <w:pStyle w:val="BodyText"/>
              <w:tabs>
                <w:tab w:val="left" w:pos="540"/>
                <w:tab w:val="left" w:pos="2905"/>
              </w:tabs>
              <w:spacing w:before="80" w:after="6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numărul dosarului/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sprawy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……………………………………………………………………...............................................................</w:t>
            </w:r>
          </w:p>
          <w:p w:rsidR="008D6BD8" w:rsidRPr="00792E4E" w:rsidRDefault="008D6BD8" w:rsidP="00B9018F">
            <w:pPr>
              <w:pStyle w:val="BodyText"/>
              <w:numPr>
                <w:ilvl w:val="1"/>
                <w:numId w:val="11"/>
              </w:numPr>
              <w:tabs>
                <w:tab w:val="left" w:pos="540"/>
                <w:tab w:val="left" w:pos="1440"/>
                <w:tab w:val="left" w:pos="1800"/>
                <w:tab w:val="left" w:pos="3600"/>
                <w:tab w:val="left" w:pos="3960"/>
              </w:tabs>
              <w:spacing w:before="0"/>
              <w:ind w:hanging="137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La momentul decesului, persoana asigurată beneficia de pensie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dizabilitate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din Moldova/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miała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ustalone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prawo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do  </w:t>
            </w:r>
          </w:p>
          <w:p w:rsidR="008D6BD8" w:rsidRPr="00792E4E" w:rsidRDefault="008D6BD8" w:rsidP="007B1582">
            <w:pPr>
              <w:pStyle w:val="BodyText"/>
              <w:tabs>
                <w:tab w:val="left" w:pos="540"/>
                <w:tab w:val="left" w:pos="1440"/>
                <w:tab w:val="left" w:pos="1800"/>
                <w:tab w:val="left" w:pos="3600"/>
                <w:tab w:val="left" w:pos="3960"/>
              </w:tabs>
              <w:spacing w:before="0"/>
              <w:rPr>
                <w:rFonts w:ascii="Wingdings" w:hAnsi="Wingdings"/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mołdawskiej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renty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 z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tytułu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niezdolności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1800"/>
                <w:tab w:val="left" w:pos="4500"/>
              </w:tabs>
              <w:spacing w:before="120"/>
              <w:ind w:firstLine="1440"/>
              <w:rPr>
                <w:sz w:val="16"/>
                <w:szCs w:val="16"/>
                <w:lang w:val="ro-RO"/>
              </w:rPr>
            </w:pP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da/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b/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 xml:space="preserve"> Dacă da rugăm să indicaţi/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Jeśli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podać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:</w:t>
            </w:r>
          </w:p>
          <w:p w:rsidR="008D6BD8" w:rsidRPr="00792E4E" w:rsidRDefault="008D6BD8" w:rsidP="0033458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b/>
                <w:sz w:val="16"/>
                <w:szCs w:val="16"/>
                <w:lang w:val="ro-RO"/>
              </w:rPr>
              <w:t xml:space="preserve">               </w:t>
            </w:r>
            <w:r w:rsidRPr="00792E4E">
              <w:rPr>
                <w:rFonts w:ascii="Wingdings" w:hAnsi="Wingdings"/>
                <w:b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 pensia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dizabilitate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cauzată de boală obişnuită/ renta z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tytułu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niezdolności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spowodowanej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ogólnym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stanem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zdrowia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1440"/>
                <w:tab w:val="left" w:pos="1800"/>
                <w:tab w:val="left" w:pos="3600"/>
                <w:tab w:val="left" w:pos="3960"/>
                <w:tab w:val="left" w:pos="6660"/>
              </w:tabs>
              <w:spacing w:before="0"/>
              <w:rPr>
                <w:b/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                                                                                                   </w:t>
            </w:r>
          </w:p>
          <w:p w:rsidR="008D6BD8" w:rsidRPr="00792E4E" w:rsidRDefault="008D6BD8">
            <w:pPr>
              <w:pStyle w:val="BodyText"/>
              <w:tabs>
                <w:tab w:val="left" w:pos="1440"/>
                <w:tab w:val="left" w:pos="1800"/>
                <w:tab w:val="left" w:pos="3600"/>
                <w:tab w:val="left" w:pos="3960"/>
                <w:tab w:val="left" w:pos="666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b/>
                <w:sz w:val="16"/>
                <w:szCs w:val="16"/>
                <w:lang w:val="ro-RO"/>
              </w:rPr>
              <w:t xml:space="preserve">               </w:t>
            </w:r>
            <w:r w:rsidRPr="00792E4E">
              <w:rPr>
                <w:rFonts w:ascii="Wingdings" w:hAnsi="Wingdings"/>
                <w:b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 pensia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dizabilitate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cauzată de un accident de muncă sau o boală profesională/ </w:t>
            </w:r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       renta z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tytułu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niezdolności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spowodowanej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wypadkiem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lub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chorobą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zawodową</w:t>
            </w:r>
            <w:proofErr w:type="spellEnd"/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980"/>
                <w:tab w:val="left" w:pos="3614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 xml:space="preserve">denumirea instituţiei/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…………………………………………………………..............................................................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800"/>
                <w:tab w:val="left" w:pos="2905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adresa instituţiei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…………………………………………………………………..…….......................................................</w:t>
            </w:r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8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numărul dosarului/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sprawy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………………………………………………………………………..…......................................................</w:t>
            </w:r>
          </w:p>
          <w:p w:rsidR="008D6BD8" w:rsidRPr="00940750" w:rsidRDefault="008D6BD8" w:rsidP="00792E4E">
            <w:pPr>
              <w:pStyle w:val="BodyText"/>
              <w:tabs>
                <w:tab w:val="left" w:pos="3271"/>
              </w:tabs>
              <w:spacing w:before="120"/>
              <w:ind w:left="496" w:hanging="426"/>
              <w:rPr>
                <w:sz w:val="16"/>
                <w:szCs w:val="16"/>
                <w:lang w:val="ro-RO"/>
              </w:rPr>
            </w:pPr>
            <w:r w:rsidRPr="00940750">
              <w:rPr>
                <w:sz w:val="16"/>
                <w:szCs w:val="16"/>
                <w:lang w:val="ro-RO"/>
              </w:rPr>
              <w:t xml:space="preserve"> 2.3   </w:t>
            </w:r>
            <w:r w:rsidR="00792E4E" w:rsidRPr="00940750">
              <w:rPr>
                <w:sz w:val="16"/>
                <w:szCs w:val="16"/>
                <w:lang w:val="ro-RO"/>
              </w:rPr>
              <w:t xml:space="preserve">  </w:t>
            </w:r>
            <w:r w:rsidRPr="00940750">
              <w:rPr>
                <w:sz w:val="16"/>
                <w:szCs w:val="16"/>
                <w:lang w:val="ro-RO"/>
              </w:rPr>
              <w:t xml:space="preserve">La momentul decesului, persoana asigurată beneficia de următorul tip de pensie din partea unui stat terţ/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benefits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of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the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following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type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of pension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from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a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third</w:t>
            </w:r>
            <w:proofErr w:type="spellEnd"/>
            <w:r w:rsidRPr="00940750">
              <w:rPr>
                <w:sz w:val="16"/>
                <w:szCs w:val="16"/>
                <w:lang w:val="ro-RO"/>
              </w:rPr>
              <w:t xml:space="preserve"> State:           </w:t>
            </w:r>
          </w:p>
          <w:p w:rsidR="00792E4E" w:rsidRPr="00792E4E" w:rsidRDefault="00792E4E" w:rsidP="00792E4E">
            <w:pPr>
              <w:pStyle w:val="BodyText"/>
              <w:tabs>
                <w:tab w:val="left" w:pos="540"/>
                <w:tab w:val="left" w:pos="1440"/>
                <w:tab w:val="left" w:pos="1800"/>
                <w:tab w:val="left" w:pos="4500"/>
              </w:tabs>
              <w:spacing w:before="120"/>
              <w:ind w:firstLine="1440"/>
              <w:rPr>
                <w:sz w:val="16"/>
                <w:szCs w:val="16"/>
                <w:lang w:val="ro-RO"/>
              </w:rPr>
            </w:pPr>
            <w:r w:rsidRPr="00940750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940750">
              <w:rPr>
                <w:sz w:val="16"/>
                <w:szCs w:val="16"/>
                <w:lang w:val="ro-RO"/>
              </w:rPr>
              <w:tab/>
              <w:t xml:space="preserve">da/ </w:t>
            </w:r>
            <w:proofErr w:type="spellStart"/>
            <w:r w:rsidRPr="00940750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</w:t>
            </w:r>
            <w:proofErr w:type="spellEnd"/>
          </w:p>
          <w:p w:rsidR="00792E4E" w:rsidRPr="00792E4E" w:rsidRDefault="00792E4E" w:rsidP="00792E4E">
            <w:pPr>
              <w:pStyle w:val="BodyText"/>
              <w:tabs>
                <w:tab w:val="left" w:pos="540"/>
              </w:tabs>
              <w:spacing w:before="6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Dacă da rugăm să indicaţi/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Jeśli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podać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:</w:t>
            </w:r>
          </w:p>
          <w:p w:rsidR="00792E4E" w:rsidRPr="00792E4E" w:rsidRDefault="00792E4E" w:rsidP="00792E4E">
            <w:pPr>
              <w:pStyle w:val="BodyText"/>
              <w:tabs>
                <w:tab w:val="left" w:pos="540"/>
                <w:tab w:val="left" w:pos="1980"/>
                <w:tab w:val="left" w:pos="3189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 xml:space="preserve">denumirea instituţiei/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…………………………………………………….…….......................................................................</w:t>
            </w:r>
          </w:p>
          <w:p w:rsidR="00792E4E" w:rsidRPr="00792E4E" w:rsidRDefault="00792E4E" w:rsidP="00792E4E">
            <w:pPr>
              <w:pStyle w:val="BodyText"/>
              <w:tabs>
                <w:tab w:val="left" w:pos="540"/>
                <w:tab w:val="left" w:pos="1800"/>
                <w:tab w:val="left" w:pos="2905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adresa instituţiei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………………………………………………………………………...........................................................</w:t>
            </w:r>
          </w:p>
          <w:p w:rsidR="00792E4E" w:rsidRDefault="00792E4E" w:rsidP="00792E4E">
            <w:pPr>
              <w:pStyle w:val="BodyText"/>
              <w:tabs>
                <w:tab w:val="left" w:pos="574"/>
                <w:tab w:val="left" w:pos="5040"/>
                <w:tab w:val="left" w:pos="5400"/>
                <w:tab w:val="left" w:pos="6660"/>
                <w:tab w:val="left" w:pos="7020"/>
              </w:tabs>
              <w:spacing w:before="120" w:after="60"/>
              <w:ind w:firstLine="68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numărul dosarului/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sprawy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……………………………………………………………………...............................................................</w:t>
            </w:r>
          </w:p>
          <w:p w:rsidR="008D6BD8" w:rsidRPr="00792E4E" w:rsidRDefault="008D6BD8" w:rsidP="00792E4E">
            <w:pPr>
              <w:pStyle w:val="BodyText"/>
              <w:tabs>
                <w:tab w:val="left" w:pos="574"/>
                <w:tab w:val="left" w:pos="5040"/>
                <w:tab w:val="left" w:pos="5400"/>
                <w:tab w:val="left" w:pos="6660"/>
                <w:tab w:val="left" w:pos="7020"/>
              </w:tabs>
              <w:spacing w:before="120" w:after="60"/>
              <w:ind w:firstLine="68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2.4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A fost cauzat decesul persoanei asigurate de/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Zgon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był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następstwem</w:t>
            </w:r>
            <w:proofErr w:type="spellEnd"/>
          </w:p>
          <w:p w:rsidR="008D6BD8" w:rsidRPr="00792E4E" w:rsidRDefault="008D6BD8" w:rsidP="00334588">
            <w:pPr>
              <w:pStyle w:val="BodyText"/>
              <w:tabs>
                <w:tab w:val="left" w:pos="574"/>
                <w:tab w:val="left" w:pos="1800"/>
                <w:tab w:val="left" w:pos="5032"/>
                <w:tab w:val="left" w:pos="5432"/>
                <w:tab w:val="left" w:pos="6649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b/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 xml:space="preserve">boală obişnuită/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ogólnego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stanu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zdrowia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>da/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>nu/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</w:t>
            </w:r>
            <w:proofErr w:type="spellEnd"/>
          </w:p>
          <w:p w:rsidR="008D6BD8" w:rsidRPr="00792E4E" w:rsidRDefault="008D6BD8" w:rsidP="00334588">
            <w:pPr>
              <w:pStyle w:val="BodyText"/>
              <w:tabs>
                <w:tab w:val="left" w:pos="574"/>
                <w:tab w:val="left" w:pos="5040"/>
                <w:tab w:val="left" w:pos="5400"/>
                <w:tab w:val="left" w:pos="6660"/>
                <w:tab w:val="left" w:pos="702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accident de muncă sau boală profesională</w:t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>da/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tak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>nu/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  <w:p w:rsidR="008D6BD8" w:rsidRPr="00792E4E" w:rsidRDefault="008D6BD8" w:rsidP="00334588">
            <w:pPr>
              <w:pStyle w:val="BodyText"/>
              <w:tabs>
                <w:tab w:val="left" w:pos="588"/>
              </w:tabs>
              <w:spacing w:before="0"/>
              <w:ind w:firstLine="588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wypadku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lub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choroby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zawodowej</w:t>
            </w:r>
            <w:proofErr w:type="spellEnd"/>
          </w:p>
        </w:tc>
      </w:tr>
      <w:tr w:rsidR="008D6BD8" w:rsidRPr="00792E4E" w:rsidTr="00940750">
        <w:tblPrEx>
          <w:tblCellMar>
            <w:left w:w="70" w:type="dxa"/>
            <w:right w:w="70" w:type="dxa"/>
          </w:tblCellMar>
        </w:tblPrEx>
        <w:trPr>
          <w:gridAfter w:val="3"/>
          <w:wAfter w:w="111" w:type="dxa"/>
        </w:trPr>
        <w:tc>
          <w:tcPr>
            <w:tcW w:w="4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</w:t>
            </w:r>
          </w:p>
        </w:tc>
        <w:tc>
          <w:tcPr>
            <w:tcW w:w="9213" w:type="dxa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Informaţii                                   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      </w:t>
            </w:r>
            <w:r w:rsidRPr="00792E4E">
              <w:rPr>
                <w:sz w:val="16"/>
                <w:szCs w:val="16"/>
                <w:lang w:val="ro-RO"/>
              </w:rPr>
              <w:t>solicitant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                                             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    </w:t>
            </w:r>
            <w:r w:rsidRPr="00792E4E">
              <w:rPr>
                <w:sz w:val="16"/>
                <w:szCs w:val="16"/>
                <w:lang w:val="ro-RO"/>
              </w:rPr>
              <w:t>tutore legal al copiilor</w:t>
            </w:r>
          </w:p>
          <w:p w:rsidR="008D6BD8" w:rsidRPr="00792E4E" w:rsidRDefault="008D6BD8" w:rsidP="00334588">
            <w:pPr>
              <w:pStyle w:val="BodyText"/>
              <w:tabs>
                <w:tab w:val="left" w:pos="2204"/>
                <w:tab w:val="left" w:pos="2564"/>
                <w:tab w:val="left" w:pos="4544"/>
              </w:tabs>
              <w:spacing w:before="120"/>
              <w:rPr>
                <w:sz w:val="16"/>
                <w:szCs w:val="16"/>
                <w:vertAlign w:val="superscript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Informacje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dotyczące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   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wnioskodawcy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 xml:space="preserve">  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opiekuna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prawnego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małoletnich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dzieci</w:t>
            </w:r>
            <w:proofErr w:type="spellEnd"/>
          </w:p>
        </w:tc>
      </w:tr>
      <w:tr w:rsidR="008D6BD8" w:rsidRPr="00792E4E" w:rsidTr="00940750">
        <w:tblPrEx>
          <w:tblCellMar>
            <w:left w:w="70" w:type="dxa"/>
            <w:right w:w="70" w:type="dxa"/>
          </w:tblCellMar>
        </w:tblPrEx>
        <w:trPr>
          <w:gridAfter w:val="2"/>
          <w:wAfter w:w="101" w:type="dxa"/>
          <w:cantSplit/>
          <w:trHeight w:val="5799"/>
        </w:trPr>
        <w:tc>
          <w:tcPr>
            <w:tcW w:w="971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440"/>
                <w:tab w:val="left" w:pos="1853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3.1</w:t>
            </w:r>
            <w:r w:rsidRPr="00792E4E">
              <w:rPr>
                <w:sz w:val="16"/>
                <w:szCs w:val="16"/>
                <w:lang w:val="ro-RO"/>
              </w:rPr>
              <w:tab/>
              <w:t>Nume/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Nazwisko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…………………………………………………………………………………………………………………….............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2987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3.2</w:t>
            </w:r>
            <w:r w:rsidRPr="00792E4E">
              <w:rPr>
                <w:sz w:val="16"/>
                <w:szCs w:val="16"/>
                <w:lang w:val="ro-RO"/>
              </w:rPr>
              <w:tab/>
              <w:t>Nume la naştere/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Nazwisko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rodowe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.…………………………………………………………………………………………………............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260"/>
                <w:tab w:val="left" w:pos="1942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3.3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Prenume/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Imiona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………….…………………………………………………………………………………………………….……..........</w:t>
            </w:r>
          </w:p>
          <w:p w:rsidR="008D6BD8" w:rsidRPr="00792E4E" w:rsidRDefault="008D6BD8">
            <w:pPr>
              <w:pStyle w:val="BodyText"/>
              <w:tabs>
                <w:tab w:val="left" w:pos="290"/>
                <w:tab w:val="left" w:pos="1550"/>
                <w:tab w:val="left" w:pos="1730"/>
                <w:tab w:val="left" w:pos="2450"/>
                <w:tab w:val="left" w:pos="5150"/>
                <w:tab w:val="left" w:pos="7490"/>
              </w:tabs>
              <w:spacing w:before="120" w:after="4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3.4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      Data naşterii/ Data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urodzenia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 (1)  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4860"/>
                <w:tab w:val="left" w:pos="59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Locul naşterii/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Miejsce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urodzenia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.........................................................………....................................................................................................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1440"/>
                <w:tab w:val="left" w:pos="2420"/>
                <w:tab w:val="left" w:pos="59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3.5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Numele tatălui/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Imię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ojca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…………….…….…………………………………………………………………………………….…............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4860"/>
                <w:tab w:val="left" w:pos="59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3.6         Sex/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Płeć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                                        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</w:t>
            </w:r>
            <w:r w:rsidRPr="00792E4E">
              <w:rPr>
                <w:sz w:val="16"/>
                <w:szCs w:val="16"/>
                <w:lang w:val="ro-RO"/>
              </w:rPr>
              <w:t xml:space="preserve">masculin/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mężczyzna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  feminin/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kobieta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3.7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Stare civilă / Stan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cywilny</w:t>
            </w:r>
            <w:proofErr w:type="spellEnd"/>
          </w:p>
          <w:p w:rsidR="008D6BD8" w:rsidRPr="00792E4E" w:rsidRDefault="008D6BD8">
            <w:pPr>
              <w:pStyle w:val="BodyText"/>
              <w:tabs>
                <w:tab w:val="left" w:pos="1440"/>
                <w:tab w:val="left" w:pos="1800"/>
                <w:tab w:val="left" w:pos="3600"/>
                <w:tab w:val="left" w:pos="3960"/>
                <w:tab w:val="left" w:pos="6300"/>
                <w:tab w:val="left" w:pos="666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ab/>
              <w:t>singur(ă)/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wolny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/a   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   căsătorit(ă)/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żonaty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zamężna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  divorţat(ă)/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rozwiedziony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/a 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396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3.8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Data înregistrării căsătoriei / Data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zawarcia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związku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małżeńskiego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  </w:t>
            </w:r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(1)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1440"/>
                <w:tab w:val="left" w:pos="23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3.9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Relaţia cu persoana decedată 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Stopień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pokrewieństwa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zmarłym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…………………………………………………....................................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3060"/>
                <w:tab w:val="left" w:pos="4405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3.10</w:t>
            </w:r>
            <w:r w:rsidRPr="00792E4E">
              <w:rPr>
                <w:sz w:val="16"/>
                <w:szCs w:val="16"/>
                <w:lang w:val="ro-RO"/>
              </w:rPr>
              <w:tab/>
              <w:t>Adresa curentă în Polonia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zamieszkania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Polsce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…………………………………………………………………………………..</w:t>
            </w:r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…………………………………………………………………………………………………………………………………………………..</w:t>
            </w:r>
          </w:p>
          <w:p w:rsidR="008D6BD8" w:rsidRPr="00792E4E" w:rsidRDefault="008D6BD8" w:rsidP="00620096">
            <w:pPr>
              <w:pStyle w:val="BodyText"/>
              <w:tabs>
                <w:tab w:val="left" w:pos="540"/>
                <w:tab w:val="left" w:pos="3600"/>
                <w:tab w:val="left" w:pos="5400"/>
                <w:tab w:val="left" w:pos="5964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3.11</w:t>
            </w:r>
            <w:r w:rsidRPr="00792E4E">
              <w:rPr>
                <w:sz w:val="16"/>
                <w:szCs w:val="16"/>
                <w:lang w:val="ro-RO"/>
              </w:rPr>
              <w:tab/>
              <w:t xml:space="preserve">Ultima adresă de domiciliu din Moldova 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Ostatni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zamieszkania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Mołdawii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………………………………………………………...</w:t>
            </w:r>
          </w:p>
          <w:p w:rsidR="008D6BD8" w:rsidRPr="00792E4E" w:rsidRDefault="008D6BD8">
            <w:pPr>
              <w:pStyle w:val="BodyText"/>
              <w:tabs>
                <w:tab w:val="left" w:pos="54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…………………………………………………………………………………………………………………………………………………..</w:t>
            </w:r>
          </w:p>
          <w:p w:rsidR="008D6BD8" w:rsidRPr="00792E4E" w:rsidRDefault="008D6BD8" w:rsidP="00620096">
            <w:pPr>
              <w:pStyle w:val="BodyText"/>
              <w:numPr>
                <w:ilvl w:val="1"/>
                <w:numId w:val="5"/>
              </w:numPr>
              <w:tabs>
                <w:tab w:val="left" w:pos="2845"/>
                <w:tab w:val="left" w:pos="540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Codul personal de asigurare socială (CPAS)- Numărul personal de identificare din Moldova (IDNP) 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Indywidualny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społecznego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Mołdawii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(CPAS) 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………………………………………………………………………..…………………………..……….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3240"/>
                <w:tab w:val="left" w:pos="540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…………………………………………………………………………………………………………………………………………………...</w:t>
            </w:r>
          </w:p>
          <w:p w:rsidR="008D6BD8" w:rsidRPr="00792E4E" w:rsidRDefault="008D6BD8" w:rsidP="00B47B18">
            <w:pPr>
              <w:pStyle w:val="BodyText"/>
              <w:tabs>
                <w:tab w:val="left" w:pos="577"/>
              </w:tabs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3.13 </w:t>
            </w:r>
            <w:r w:rsidRPr="00792E4E">
              <w:rPr>
                <w:sz w:val="16"/>
                <w:szCs w:val="16"/>
                <w:lang w:val="ro-RO"/>
              </w:rPr>
              <w:tab/>
              <w:t>Numărul de identificare din Polonia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>(2)</w:t>
            </w:r>
            <w:r w:rsidRPr="00792E4E">
              <w:rPr>
                <w:sz w:val="16"/>
                <w:szCs w:val="16"/>
                <w:lang w:val="ro-RO"/>
              </w:rPr>
              <w:t xml:space="preserve">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identyfikacyjny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Polsce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>(2)</w:t>
            </w:r>
            <w:r w:rsidRPr="00792E4E">
              <w:rPr>
                <w:sz w:val="16"/>
                <w:szCs w:val="16"/>
                <w:lang w:val="ro-RO"/>
              </w:rPr>
              <w:t>………………………………………………………………….....</w:t>
            </w:r>
          </w:p>
        </w:tc>
      </w:tr>
    </w:tbl>
    <w:p w:rsidR="008D6BD8" w:rsidRPr="00792E4E" w:rsidRDefault="008D6BD8">
      <w:pPr>
        <w:pStyle w:val="BodyText"/>
        <w:rPr>
          <w:sz w:val="16"/>
          <w:szCs w:val="16"/>
          <w:lang w:val="ro-RO"/>
        </w:rPr>
      </w:pPr>
    </w:p>
    <w:tbl>
      <w:tblPr>
        <w:tblW w:w="9810" w:type="dxa"/>
        <w:tblInd w:w="-1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30"/>
        <w:gridCol w:w="2617"/>
        <w:gridCol w:w="983"/>
        <w:gridCol w:w="2700"/>
        <w:gridCol w:w="3060"/>
        <w:gridCol w:w="20"/>
      </w:tblGrid>
      <w:tr w:rsidR="008D6BD8" w:rsidRPr="00792E4E" w:rsidTr="00FC7EA6">
        <w:trPr>
          <w:gridAfter w:val="1"/>
          <w:wAfter w:w="20" w:type="dxa"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4.</w:t>
            </w:r>
          </w:p>
        </w:tc>
        <w:tc>
          <w:tcPr>
            <w:tcW w:w="9360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Informaţii referitoare la copii care aplică pentru pensia de urmaş din Moldova</w:t>
            </w:r>
          </w:p>
          <w:p w:rsidR="008D6BD8" w:rsidRPr="00792E4E" w:rsidRDefault="008D6BD8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Informacje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dotyczące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małoletnich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ubiegających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się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mołdawską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rentę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rodzinną</w:t>
            </w:r>
            <w:proofErr w:type="spellEnd"/>
          </w:p>
          <w:p w:rsidR="008D6BD8" w:rsidRPr="00792E4E" w:rsidRDefault="008D6BD8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4.1</w:t>
            </w:r>
          </w:p>
        </w:tc>
        <w:tc>
          <w:tcPr>
            <w:tcW w:w="261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Numele, Prenumele/ </w:t>
            </w:r>
          </w:p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Nazwisko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i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imię</w:t>
            </w:r>
            <w:proofErr w:type="spellEnd"/>
          </w:p>
          <w:p w:rsidR="008D6BD8" w:rsidRPr="00792E4E" w:rsidRDefault="008D6BD8">
            <w:pPr>
              <w:pStyle w:val="BodyText"/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  <w:p w:rsidR="008D6BD8" w:rsidRPr="00792E4E" w:rsidRDefault="008D6BD8">
            <w:pPr>
              <w:pStyle w:val="BodyText"/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Data naşterii/ Data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urodzenia</w:t>
            </w:r>
            <w:proofErr w:type="spellEnd"/>
          </w:p>
          <w:p w:rsidR="008D6BD8" w:rsidRPr="00792E4E" w:rsidRDefault="008D6BD8">
            <w:pPr>
              <w:pStyle w:val="BodyText"/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D6BD8" w:rsidRPr="00792E4E" w:rsidRDefault="008D6BD8">
            <w:pPr>
              <w:pStyle w:val="BodyText"/>
              <w:tabs>
                <w:tab w:val="left" w:pos="540"/>
                <w:tab w:val="left" w:pos="32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Codul personal de asigurare socială (CPAS) – Numărul de înregistrare din Moldova (IDNP)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Indywidualny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społecznego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Mołdawii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(CPAS) </w:t>
            </w:r>
          </w:p>
        </w:tc>
        <w:tc>
          <w:tcPr>
            <w:tcW w:w="3080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Relaţia cu persoana decedată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>/</w:t>
            </w:r>
          </w:p>
          <w:p w:rsidR="008D6BD8" w:rsidRPr="00792E4E" w:rsidRDefault="008D6BD8" w:rsidP="008B5205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</w:p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Stosunek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pokrewień-</w:t>
            </w:r>
            <w:proofErr w:type="spellEnd"/>
          </w:p>
          <w:p w:rsidR="008D6BD8" w:rsidRPr="00792E4E" w:rsidRDefault="008D6BD8">
            <w:pPr>
              <w:pStyle w:val="BodyText"/>
              <w:spacing w:before="0"/>
              <w:jc w:val="center"/>
              <w:rPr>
                <w:rFonts w:eastAsia="SimSun"/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stwa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  <w:p w:rsidR="008D6BD8" w:rsidRPr="00792E4E" w:rsidRDefault="008D6BD8">
            <w:pPr>
              <w:spacing w:before="30"/>
              <w:ind w:left="-9" w:firstLine="9"/>
              <w:jc w:val="center"/>
              <w:rPr>
                <w:rFonts w:eastAsia="SimSun"/>
                <w:sz w:val="16"/>
                <w:szCs w:val="16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2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  <w:tc>
          <w:tcPr>
            <w:tcW w:w="3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FC7EA6">
        <w:trPr>
          <w:cantSplit/>
        </w:trPr>
        <w:tc>
          <w:tcPr>
            <w:tcW w:w="430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 w:rsidP="00851F17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851F17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4.2</w:t>
            </w:r>
          </w:p>
          <w:p w:rsidR="008D6BD8" w:rsidRPr="00792E4E" w:rsidRDefault="008D6BD8" w:rsidP="00D930D5">
            <w:pPr>
              <w:pStyle w:val="BodyText"/>
              <w:spacing w:before="18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4.3</w:t>
            </w:r>
          </w:p>
          <w:p w:rsidR="008D6BD8" w:rsidRPr="00792E4E" w:rsidRDefault="008D6BD8" w:rsidP="00D930D5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D930D5">
            <w:pPr>
              <w:pStyle w:val="BodyText"/>
              <w:spacing w:before="0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D930D5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</w:p>
        </w:tc>
        <w:tc>
          <w:tcPr>
            <w:tcW w:w="9380" w:type="dxa"/>
            <w:gridSpan w:val="5"/>
            <w:tcBorders>
              <w:top w:val="single" w:sz="4" w:space="0" w:color="000000"/>
              <w:right w:val="single" w:sz="8" w:space="0" w:color="000000"/>
            </w:tcBorders>
          </w:tcPr>
          <w:p w:rsidR="008D6BD8" w:rsidRPr="00792E4E" w:rsidRDefault="008D6BD8" w:rsidP="00851F17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851F17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Adresa/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...............................................................................................................................................................................................</w:t>
            </w:r>
          </w:p>
          <w:p w:rsidR="008D6BD8" w:rsidRPr="00792E4E" w:rsidRDefault="008D6BD8" w:rsidP="00851F17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8D6BD8" w:rsidRPr="00792E4E" w:rsidRDefault="008D6BD8" w:rsidP="00D930D5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În cazul în care copii sunt luaţi sub custodie înainte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vîrsta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de 18 ani, vă rugăm să indicaţi:</w:t>
            </w:r>
          </w:p>
          <w:p w:rsidR="008D6BD8" w:rsidRPr="00792E4E" w:rsidRDefault="008D6BD8" w:rsidP="00D930D5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przypadku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przyjętych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na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wychowanie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i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utrzymanie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przed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ukończeniem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18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należy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podać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:</w:t>
            </w:r>
            <w:r w:rsidRPr="00792E4E">
              <w:rPr>
                <w:sz w:val="16"/>
                <w:szCs w:val="16"/>
                <w:lang w:val="ro-RO"/>
              </w:rPr>
              <w:br/>
            </w:r>
          </w:p>
        </w:tc>
      </w:tr>
      <w:tr w:rsidR="008D6BD8" w:rsidRPr="00792E4E" w:rsidTr="00FC7EA6">
        <w:tc>
          <w:tcPr>
            <w:tcW w:w="430" w:type="dxa"/>
            <w:vMerge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napToGrid w:val="0"/>
              <w:spacing w:before="10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9380" w:type="dxa"/>
            <w:gridSpan w:val="5"/>
            <w:tcBorders>
              <w:bottom w:val="single" w:sz="8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tabs>
                <w:tab w:val="left" w:pos="540"/>
                <w:tab w:val="left" w:pos="461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data exactă de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cînd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aţi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dobîndit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custodia copilului/                                        </w:t>
            </w:r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  <w:lang w:val="ro-RO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  <w:lang w:val="ro-RO"/>
              </w:rPr>
              <w:t xml:space="preserve">   </w:t>
            </w:r>
            <w:proofErr w:type="spellStart"/>
            <w:r w:rsidRPr="00792E4E">
              <w:rPr>
                <w:b/>
                <w:sz w:val="24"/>
                <w:u w:val="single"/>
                <w:lang w:val="ro-RO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  <w:lang w:val="ro-RO"/>
              </w:rPr>
              <w:t xml:space="preserve"> (1)</w:t>
            </w:r>
          </w:p>
          <w:p w:rsidR="008D6BD8" w:rsidRPr="00792E4E" w:rsidRDefault="008D6BD8" w:rsidP="0081458E">
            <w:pPr>
              <w:pStyle w:val="BodyText"/>
              <w:tabs>
                <w:tab w:val="left" w:pos="540"/>
                <w:tab w:val="left" w:pos="4970"/>
              </w:tabs>
              <w:spacing w:before="0"/>
              <w:rPr>
                <w:sz w:val="16"/>
                <w:szCs w:val="16"/>
                <w:vertAlign w:val="superscript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dokładną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datę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przyjęcia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na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wychowanie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i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utrzymanie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</w:r>
          </w:p>
          <w:p w:rsidR="008D6BD8" w:rsidRPr="00792E4E" w:rsidRDefault="008D6BD8" w:rsidP="00851F17">
            <w:pPr>
              <w:pStyle w:val="BodyText"/>
              <w:tabs>
                <w:tab w:val="left" w:pos="4970"/>
                <w:tab w:val="left" w:pos="5330"/>
                <w:tab w:val="left" w:pos="6770"/>
                <w:tab w:val="left" w:pos="7130"/>
              </w:tabs>
              <w:spacing w:before="80"/>
              <w:rPr>
                <w:sz w:val="16"/>
                <w:szCs w:val="16"/>
                <w:lang w:val="ro-RO"/>
              </w:rPr>
            </w:pPr>
          </w:p>
        </w:tc>
      </w:tr>
    </w:tbl>
    <w:p w:rsidR="008D6BD8" w:rsidRPr="00792E4E" w:rsidRDefault="008D6BD8" w:rsidP="00EC2B84">
      <w:pPr>
        <w:pStyle w:val="BodyText"/>
        <w:rPr>
          <w:sz w:val="16"/>
          <w:szCs w:val="16"/>
          <w:lang w:val="ro-RO"/>
        </w:rPr>
      </w:pPr>
    </w:p>
    <w:tbl>
      <w:tblPr>
        <w:tblW w:w="9927" w:type="dxa"/>
        <w:tblInd w:w="-7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2"/>
        <w:gridCol w:w="496"/>
        <w:gridCol w:w="78"/>
        <w:gridCol w:w="1069"/>
        <w:gridCol w:w="1552"/>
        <w:gridCol w:w="11"/>
        <w:gridCol w:w="2878"/>
        <w:gridCol w:w="1442"/>
        <w:gridCol w:w="1260"/>
        <w:gridCol w:w="923"/>
        <w:gridCol w:w="20"/>
        <w:gridCol w:w="122"/>
        <w:gridCol w:w="14"/>
      </w:tblGrid>
      <w:tr w:rsidR="008D6BD8" w:rsidRPr="00792E4E" w:rsidTr="00792E4E">
        <w:tc>
          <w:tcPr>
            <w:tcW w:w="63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FB0012" w:rsidP="00216C51">
            <w:pPr>
              <w:pStyle w:val="BodyText"/>
              <w:spacing w:before="120"/>
              <w:jc w:val="center"/>
              <w:rPr>
                <w:rStyle w:val="apple-style-span"/>
                <w:sz w:val="16"/>
                <w:szCs w:val="16"/>
                <w:lang w:val="ro-RO"/>
              </w:rPr>
            </w:pPr>
            <w:r w:rsidRPr="00FB0012">
              <w:rPr>
                <w:lang w:val="ro-RO" w:eastAsia="ru-RU"/>
              </w:rPr>
              <w:pict>
                <v:shape id="Pole tekstowe 1" o:spid="_x0000_s1028" type="#_x0000_t202" style="position:absolute;left:0;text-align:left;margin-left:447.1pt;margin-top:-9.7pt;width:91.45pt;height:23.15pt;z-index:251658752;visibility:visible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" stroked="f">
                  <v:fill opacity="0"/>
                  <v:textbox style="mso-next-textbox:#Pole tekstowe 1" inset="0,0,0,0">
                    <w:txbxContent>
                      <w:p w:rsidR="00944BD8" w:rsidRDefault="00944BD8">
                        <w:r>
                          <w:t xml:space="preserve"> </w:t>
                        </w:r>
                      </w:p>
                    </w:txbxContent>
                  </v:textbox>
                  <w10:wrap type="square" side="largest" anchorx="page"/>
                </v:shape>
              </w:pict>
            </w:r>
            <w:r w:rsidR="008D6BD8" w:rsidRPr="00792E4E">
              <w:rPr>
                <w:sz w:val="16"/>
                <w:szCs w:val="16"/>
                <w:lang w:val="ro-RO"/>
              </w:rPr>
              <w:t>5.</w:t>
            </w:r>
          </w:p>
        </w:tc>
        <w:tc>
          <w:tcPr>
            <w:tcW w:w="9291" w:type="dxa"/>
            <w:gridSpan w:val="10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rStyle w:val="apple-style-span"/>
                <w:sz w:val="16"/>
                <w:szCs w:val="16"/>
                <w:lang w:val="ro-RO"/>
              </w:rPr>
              <w:t xml:space="preserve">Informaţii referitoare la perioadele de asigurare ale persoanei asigurate decedate/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Informacje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dotyczące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przebiegu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zmarłej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ubezpieczonej</w:t>
            </w:r>
            <w:proofErr w:type="spellEnd"/>
          </w:p>
        </w:tc>
      </w:tr>
      <w:tr w:rsidR="008D6BD8" w:rsidRPr="00792E4E" w:rsidTr="00792E4E">
        <w:trPr>
          <w:gridAfter w:val="1"/>
          <w:wAfter w:w="14" w:type="dxa"/>
          <w:cantSplit/>
          <w:trHeight w:val="887"/>
        </w:trPr>
        <w:tc>
          <w:tcPr>
            <w:tcW w:w="3268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60" w:after="6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În perioada/</w:t>
            </w: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60" w:after="6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okresie</w:t>
            </w:r>
            <w:proofErr w:type="spellEnd"/>
          </w:p>
        </w:tc>
        <w:tc>
          <w:tcPr>
            <w:tcW w:w="2878" w:type="dxa"/>
            <w:vMerge w:val="restart"/>
            <w:tcBorders>
              <w:top w:val="single" w:sz="8" w:space="0" w:color="000000"/>
              <w:left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Rugăm să indicaţi în ordinea cronologică informaţii referitoare la stagiul </w:t>
            </w:r>
            <w:r w:rsidRPr="00792E4E">
              <w:rPr>
                <w:rStyle w:val="apple-style-span"/>
                <w:sz w:val="16"/>
                <w:szCs w:val="16"/>
                <w:lang w:val="ro-RO"/>
              </w:rPr>
              <w:t xml:space="preserve"> persoanei asigurate decedate </w:t>
            </w:r>
            <w:r w:rsidRPr="00792E4E">
              <w:rPr>
                <w:sz w:val="16"/>
                <w:szCs w:val="16"/>
                <w:lang w:val="ro-RO"/>
              </w:rPr>
              <w:t xml:space="preserve">de la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vîrsta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de 15 ani:  studii, activitate independentă, serviciul militar, şomajul, concediu pentru creşterea copilului/</w:t>
            </w: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120" w:after="40"/>
              <w:jc w:val="center"/>
              <w:rPr>
                <w:sz w:val="16"/>
                <w:szCs w:val="16"/>
                <w:vertAlign w:val="superscript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Podać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kolejno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co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zmarła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osoba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ubezpieczona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robiła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ukończenia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15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życia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: studia,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najemna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na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własny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rachunek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służba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wojskowa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pozostawanie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bez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wychowywanie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dzieci</w:t>
            </w:r>
            <w:proofErr w:type="spellEnd"/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rPr>
                <w:sz w:val="16"/>
                <w:szCs w:val="16"/>
                <w:vertAlign w:val="superscript"/>
                <w:lang w:val="ro-RO"/>
              </w:rPr>
            </w:pPr>
          </w:p>
        </w:tc>
        <w:tc>
          <w:tcPr>
            <w:tcW w:w="1442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rStyle w:val="apple-style-span"/>
                <w:sz w:val="16"/>
                <w:szCs w:val="16"/>
                <w:lang w:val="ro-RO"/>
              </w:rPr>
              <w:t>Rugăm să indicaţi tipul activităţii profesionale sau a ocupaţiei/</w:t>
            </w:r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Dokładnie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określić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rodzaj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wykonywanego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zawodu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lub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8" w:space="0" w:color="000000"/>
              <w:left w:val="single" w:sz="4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rStyle w:val="apple-style-span"/>
                <w:sz w:val="16"/>
                <w:szCs w:val="16"/>
                <w:lang w:val="ro-RO"/>
              </w:rPr>
              <w:t>Ţara în care ocupaţia sau activitatea profesională a fost desfăşurată/</w:t>
            </w: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Państwo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wykonywanej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pracy</w:t>
            </w:r>
            <w:proofErr w:type="spellEnd"/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1065" w:type="dxa"/>
            <w:gridSpan w:val="3"/>
            <w:vMerge w:val="restart"/>
            <w:tcBorders>
              <w:top w:val="single" w:sz="8" w:space="0" w:color="000000"/>
              <w:left w:val="single" w:sz="4" w:space="0" w:color="000000"/>
              <w:right w:val="single" w:sz="8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Rugăm să numiţi documentele anexate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(3)</w:t>
            </w:r>
            <w:r w:rsidRPr="00792E4E">
              <w:rPr>
                <w:b/>
                <w:sz w:val="16"/>
                <w:szCs w:val="16"/>
                <w:lang w:val="ro-RO"/>
              </w:rPr>
              <w:t xml:space="preserve"> </w:t>
            </w:r>
            <w:r w:rsidRPr="00792E4E">
              <w:rPr>
                <w:sz w:val="16"/>
                <w:szCs w:val="16"/>
                <w:lang w:val="ro-RO"/>
              </w:rPr>
              <w:t>/</w:t>
            </w: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Wymienić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dołączone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dowody</w:t>
            </w:r>
            <w:proofErr w:type="spellEnd"/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(3)</w:t>
            </w:r>
          </w:p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gridAfter w:val="1"/>
          <w:wAfter w:w="14" w:type="dxa"/>
          <w:cantSplit/>
          <w:trHeight w:val="887"/>
        </w:trPr>
        <w:tc>
          <w:tcPr>
            <w:tcW w:w="1705" w:type="dxa"/>
            <w:gridSpan w:val="4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De la/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/ </w:t>
            </w: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(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Anul-luna-ziua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) </w:t>
            </w: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(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–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miesiąc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–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dzień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)</w:t>
            </w:r>
          </w:p>
        </w:tc>
        <w:tc>
          <w:tcPr>
            <w:tcW w:w="156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vAlign w:val="center"/>
          </w:tcPr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proofErr w:type="spellStart"/>
            <w:r w:rsidRPr="00792E4E">
              <w:rPr>
                <w:sz w:val="16"/>
                <w:szCs w:val="16"/>
                <w:lang w:val="ro-RO"/>
              </w:rPr>
              <w:t>Pînă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la/ do</w:t>
            </w: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(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Anul-luna-ziua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) </w:t>
            </w: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(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rok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–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miesiąc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–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dzień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>)</w:t>
            </w: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  <w:p w:rsidR="008D6BD8" w:rsidRPr="00792E4E" w:rsidRDefault="008D6BD8" w:rsidP="000D2195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287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12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rStyle w:val="apple-style-span"/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120"/>
              <w:jc w:val="center"/>
              <w:rPr>
                <w:rStyle w:val="apple-style-span"/>
                <w:sz w:val="16"/>
                <w:szCs w:val="16"/>
                <w:lang w:val="ro-RO"/>
              </w:rPr>
            </w:pPr>
          </w:p>
        </w:tc>
        <w:tc>
          <w:tcPr>
            <w:tcW w:w="1065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  <w:vAlign w:val="center"/>
          </w:tcPr>
          <w:p w:rsidR="008D6BD8" w:rsidRPr="00792E4E" w:rsidRDefault="008D6BD8" w:rsidP="009C2C13">
            <w:pPr>
              <w:pStyle w:val="BodyText"/>
              <w:tabs>
                <w:tab w:val="left" w:pos="540"/>
              </w:tabs>
              <w:spacing w:before="0"/>
              <w:jc w:val="center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cantSplit/>
          <w:trHeight w:val="304"/>
        </w:trPr>
        <w:tc>
          <w:tcPr>
            <w:tcW w:w="32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  <w:p w:rsidR="00940750" w:rsidRDefault="00940750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  <w:p w:rsidR="00940750" w:rsidRPr="00792E4E" w:rsidRDefault="00940750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  <w:tc>
          <w:tcPr>
            <w:tcW w:w="1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:rsidR="008D6BD8" w:rsidRPr="00792E4E" w:rsidRDefault="008D6BD8" w:rsidP="00216C51">
            <w:pPr>
              <w:pStyle w:val="BodyText"/>
              <w:tabs>
                <w:tab w:val="left" w:pos="540"/>
              </w:tabs>
              <w:snapToGrid w:val="0"/>
              <w:spacing w:before="0" w:line="360" w:lineRule="auto"/>
              <w:rPr>
                <w:sz w:val="16"/>
                <w:szCs w:val="16"/>
                <w:lang w:val="ro-RO"/>
              </w:rPr>
            </w:pPr>
          </w:p>
        </w:tc>
      </w:tr>
      <w:tr w:rsidR="008D6BD8" w:rsidRPr="00792E4E" w:rsidTr="00792E4E">
        <w:trPr>
          <w:gridBefore w:val="1"/>
          <w:gridAfter w:val="3"/>
          <w:wBefore w:w="62" w:type="dxa"/>
          <w:wAfter w:w="156" w:type="dxa"/>
        </w:trPr>
        <w:tc>
          <w:tcPr>
            <w:tcW w:w="4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lastRenderedPageBreak/>
              <w:t>6.</w:t>
            </w:r>
          </w:p>
        </w:tc>
        <w:tc>
          <w:tcPr>
            <w:tcW w:w="9213" w:type="dxa"/>
            <w:gridSpan w:val="8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Referinţe bancare/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Identyfikacja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bankowa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</w:tc>
      </w:tr>
      <w:tr w:rsidR="008D6BD8" w:rsidRPr="00792E4E" w:rsidTr="00792E4E">
        <w:trPr>
          <w:gridBefore w:val="1"/>
          <w:gridAfter w:val="2"/>
          <w:wBefore w:w="62" w:type="dxa"/>
          <w:wAfter w:w="136" w:type="dxa"/>
          <w:cantSplit/>
        </w:trPr>
        <w:tc>
          <w:tcPr>
            <w:tcW w:w="9729" w:type="dxa"/>
            <w:gridSpan w:val="10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D6BD8" w:rsidRPr="00792E4E" w:rsidRDefault="008D6BD8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Rog ca plăţile să fie efectuate prin intermediul acestei bănci/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Należności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z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tytułu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przysługującej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renty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proszę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przekazywać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na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rachunek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bankowy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  <w:p w:rsidR="008D6BD8" w:rsidRPr="00792E4E" w:rsidRDefault="008D6BD8">
            <w:pPr>
              <w:pStyle w:val="BodyText"/>
              <w:numPr>
                <w:ilvl w:val="1"/>
                <w:numId w:val="7"/>
              </w:numPr>
              <w:tabs>
                <w:tab w:val="left" w:pos="1800"/>
                <w:tab w:val="left" w:pos="2880"/>
                <w:tab w:val="left" w:pos="360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Denumirea deplină a băncii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Pełna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nazwa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…………………………………………………………………………………………….……</w:t>
            </w:r>
          </w:p>
          <w:p w:rsidR="008D6BD8" w:rsidRPr="00792E4E" w:rsidRDefault="008D6BD8" w:rsidP="00B11420">
            <w:pPr>
              <w:pStyle w:val="BodyText"/>
              <w:numPr>
                <w:ilvl w:val="1"/>
                <w:numId w:val="7"/>
              </w:numPr>
              <w:tabs>
                <w:tab w:val="left" w:pos="1800"/>
                <w:tab w:val="left" w:pos="3060"/>
                <w:tab w:val="left" w:pos="3449"/>
                <w:tab w:val="left" w:pos="3780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Adresa deplină a băncii 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Pełny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adres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>………………………………........................................................................................................</w:t>
            </w:r>
          </w:p>
          <w:p w:rsidR="008D6BD8" w:rsidRPr="00792E4E" w:rsidRDefault="008D6BD8" w:rsidP="00B11420">
            <w:pPr>
              <w:pStyle w:val="BodyText"/>
              <w:tabs>
                <w:tab w:val="left" w:pos="1800"/>
                <w:tab w:val="left" w:pos="3060"/>
                <w:tab w:val="left" w:pos="3449"/>
                <w:tab w:val="left" w:pos="3780"/>
              </w:tabs>
              <w:spacing w:before="120"/>
              <w:ind w:left="36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…………………………………………………………………………….………………………..…......................................................................</w:t>
            </w:r>
          </w:p>
          <w:p w:rsidR="008D6BD8" w:rsidRPr="00792E4E" w:rsidRDefault="008D6BD8" w:rsidP="00B11420">
            <w:pPr>
              <w:pStyle w:val="BodyText"/>
              <w:numPr>
                <w:ilvl w:val="1"/>
                <w:numId w:val="7"/>
              </w:numPr>
              <w:tabs>
                <w:tab w:val="left" w:pos="1620"/>
                <w:tab w:val="left" w:pos="2340"/>
                <w:tab w:val="left" w:pos="5539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Codul de identificare (BIC/SWIFT)/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Kod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identyfikacyjny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(BIC/SWIFT)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………………………………………….………………...........</w:t>
            </w:r>
          </w:p>
          <w:p w:rsidR="008D6BD8" w:rsidRPr="00792E4E" w:rsidRDefault="008D6BD8" w:rsidP="00B11420">
            <w:pPr>
              <w:pStyle w:val="BodyText"/>
              <w:numPr>
                <w:ilvl w:val="1"/>
                <w:numId w:val="7"/>
              </w:numPr>
              <w:tabs>
                <w:tab w:val="left" w:pos="2880"/>
                <w:tab w:val="left" w:pos="4860"/>
                <w:tab w:val="left" w:pos="5397"/>
              </w:tabs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Numărul contului bancar (IBAN</w:t>
            </w:r>
            <w:r w:rsidRPr="00792E4E">
              <w:rPr>
                <w:b/>
                <w:sz w:val="16"/>
                <w:szCs w:val="16"/>
                <w:lang w:val="ro-RO"/>
              </w:rPr>
              <w:t>)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(4)</w:t>
            </w:r>
            <w:r w:rsidRPr="00792E4E">
              <w:rPr>
                <w:sz w:val="16"/>
                <w:szCs w:val="16"/>
                <w:lang w:val="ro-RO"/>
              </w:rPr>
              <w:t xml:space="preserve">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Numer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rachunku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bankowego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(IBAN)</w:t>
            </w:r>
            <w:r w:rsidRPr="00792E4E">
              <w:rPr>
                <w:b/>
                <w:sz w:val="16"/>
                <w:szCs w:val="16"/>
                <w:vertAlign w:val="superscript"/>
                <w:lang w:val="ro-RO"/>
              </w:rPr>
              <w:t>(4)</w:t>
            </w:r>
            <w:r w:rsidRPr="00792E4E">
              <w:rPr>
                <w:sz w:val="16"/>
                <w:szCs w:val="16"/>
                <w:vertAlign w:val="superscript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>…………………………………………………………………....</w:t>
            </w:r>
          </w:p>
          <w:p w:rsidR="008D6BD8" w:rsidRPr="00792E4E" w:rsidRDefault="008D6BD8" w:rsidP="004B5AFD">
            <w:pPr>
              <w:pStyle w:val="BodyText"/>
              <w:tabs>
                <w:tab w:val="left" w:pos="2880"/>
                <w:tab w:val="left" w:pos="4860"/>
                <w:tab w:val="left" w:pos="5400"/>
              </w:tabs>
              <w:spacing w:before="120"/>
              <w:rPr>
                <w:rFonts w:ascii="Webdings" w:hAnsi="Webdings"/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6.5    Solicit transferul bancar al drepturilor ce mi se cuvin în/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Proszę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o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przelew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bankowy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następującej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walucie</w:t>
            </w:r>
            <w:proofErr w:type="spellEnd"/>
          </w:p>
          <w:p w:rsidR="008D6BD8" w:rsidRPr="00792E4E" w:rsidRDefault="008D6BD8" w:rsidP="00CD3462">
            <w:pPr>
              <w:pStyle w:val="BodyText"/>
              <w:tabs>
                <w:tab w:val="left" w:pos="2978"/>
                <w:tab w:val="left" w:pos="4860"/>
                <w:tab w:val="left" w:pos="5400"/>
              </w:tabs>
              <w:spacing w:before="120"/>
              <w:ind w:left="360"/>
              <w:rPr>
                <w:sz w:val="16"/>
                <w:szCs w:val="16"/>
                <w:lang w:val="ro-RO"/>
              </w:rPr>
            </w:pP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EUR 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USD    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sz w:val="16"/>
                <w:szCs w:val="16"/>
                <w:lang w:val="ro-RO"/>
              </w:rPr>
              <w:t xml:space="preserve"> MDL    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></w:t>
            </w:r>
            <w:r w:rsidRPr="00792E4E">
              <w:rPr>
                <w:rFonts w:ascii="Wingdings" w:hAnsi="Wingdings"/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>PLN</w:t>
            </w:r>
          </w:p>
          <w:p w:rsidR="008D6BD8" w:rsidRPr="00792E4E" w:rsidRDefault="008D6BD8">
            <w:pPr>
              <w:pStyle w:val="BodyText"/>
              <w:tabs>
                <w:tab w:val="left" w:pos="540"/>
                <w:tab w:val="left" w:pos="2520"/>
                <w:tab w:val="left" w:pos="4140"/>
                <w:tab w:val="left" w:pos="450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</w:tc>
      </w:tr>
    </w:tbl>
    <w:p w:rsidR="008D6BD8" w:rsidRPr="00792E4E" w:rsidRDefault="008D6BD8">
      <w:pPr>
        <w:pStyle w:val="Footer"/>
        <w:tabs>
          <w:tab w:val="clear" w:pos="4536"/>
          <w:tab w:val="clear" w:pos="9072"/>
          <w:tab w:val="left" w:pos="1800"/>
          <w:tab w:val="left" w:pos="3060"/>
        </w:tabs>
        <w:rPr>
          <w:sz w:val="16"/>
          <w:szCs w:val="16"/>
        </w:rPr>
      </w:pPr>
    </w:p>
    <w:p w:rsidR="008D6BD8" w:rsidRPr="00792E4E" w:rsidRDefault="008D6BD8" w:rsidP="00B70A2F">
      <w:pPr>
        <w:pStyle w:val="Footer"/>
        <w:tabs>
          <w:tab w:val="clear" w:pos="4536"/>
          <w:tab w:val="clear" w:pos="9072"/>
          <w:tab w:val="left" w:pos="1560"/>
          <w:tab w:val="left" w:pos="3060"/>
        </w:tabs>
        <w:rPr>
          <w:sz w:val="16"/>
          <w:szCs w:val="16"/>
        </w:rPr>
      </w:pPr>
      <w:r w:rsidRPr="00792E4E">
        <w:rPr>
          <w:sz w:val="16"/>
          <w:szCs w:val="16"/>
        </w:rPr>
        <w:t>Anexez la formular</w:t>
      </w:r>
      <w:r w:rsidRPr="00792E4E">
        <w:rPr>
          <w:sz w:val="16"/>
          <w:szCs w:val="16"/>
        </w:rPr>
        <w:tab/>
        <w:t>................…..   documente</w:t>
      </w:r>
    </w:p>
    <w:p w:rsidR="008D6BD8" w:rsidRPr="00792E4E" w:rsidRDefault="008D6BD8" w:rsidP="00B70A2F">
      <w:pPr>
        <w:pStyle w:val="Footer"/>
        <w:tabs>
          <w:tab w:val="clear" w:pos="4536"/>
          <w:tab w:val="clear" w:pos="9072"/>
          <w:tab w:val="left" w:pos="1800"/>
          <w:tab w:val="left" w:pos="2534"/>
        </w:tabs>
        <w:rPr>
          <w:sz w:val="16"/>
          <w:szCs w:val="16"/>
        </w:rPr>
      </w:pPr>
      <w:r w:rsidRPr="00792E4E">
        <w:rPr>
          <w:sz w:val="16"/>
          <w:szCs w:val="16"/>
        </w:rPr>
        <w:t xml:space="preserve">Do </w:t>
      </w:r>
      <w:proofErr w:type="spellStart"/>
      <w:r w:rsidRPr="00792E4E">
        <w:rPr>
          <w:sz w:val="16"/>
          <w:szCs w:val="16"/>
        </w:rPr>
        <w:t>wniosku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dołączam</w:t>
      </w:r>
      <w:proofErr w:type="spellEnd"/>
      <w:r w:rsidRPr="00792E4E">
        <w:rPr>
          <w:sz w:val="16"/>
          <w:szCs w:val="16"/>
        </w:rPr>
        <w:tab/>
      </w:r>
      <w:r w:rsidRPr="00792E4E">
        <w:rPr>
          <w:sz w:val="16"/>
          <w:szCs w:val="16"/>
        </w:rPr>
        <w:tab/>
        <w:t xml:space="preserve"> </w:t>
      </w:r>
      <w:proofErr w:type="spellStart"/>
      <w:r w:rsidRPr="00792E4E">
        <w:rPr>
          <w:sz w:val="16"/>
          <w:szCs w:val="16"/>
        </w:rPr>
        <w:t>dowodów</w:t>
      </w:r>
      <w:proofErr w:type="spellEnd"/>
      <w:r w:rsidRPr="00792E4E">
        <w:rPr>
          <w:sz w:val="16"/>
          <w:szCs w:val="16"/>
        </w:rPr>
        <w:t xml:space="preserve"> </w:t>
      </w:r>
    </w:p>
    <w:p w:rsidR="008D6BD8" w:rsidRPr="00792E4E" w:rsidRDefault="00FB0012">
      <w:pPr>
        <w:pStyle w:val="Footer"/>
        <w:tabs>
          <w:tab w:val="clear" w:pos="4536"/>
          <w:tab w:val="clear" w:pos="9072"/>
          <w:tab w:val="left" w:pos="1800"/>
          <w:tab w:val="left" w:pos="3060"/>
        </w:tabs>
        <w:rPr>
          <w:sz w:val="16"/>
          <w:szCs w:val="16"/>
        </w:rPr>
      </w:pPr>
      <w:r w:rsidRPr="00FB0012">
        <w:rPr>
          <w:lang w:eastAsia="ru-RU"/>
        </w:rPr>
        <w:pict>
          <v:shape id="_x0000_s1029" type="#_x0000_t202" style="position:absolute;margin-left:-4pt;margin-top:12.85pt;width:477.95pt;height:111.45pt;z-index:251657728;mso-wrap-distance-left:0;mso-position-horizontal-relative:margin" stroked="f">
            <v:fill opacity="0" color2="black"/>
            <v:textbox style="mso-next-textbox:#_x0000_s1029" inset="0,0,0,0">
              <w:txbxContent>
                <w:tbl>
                  <w:tblPr>
                    <w:tblW w:w="0" w:type="auto"/>
                    <w:tblInd w:w="70" w:type="dxa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9560"/>
                  </w:tblGrid>
                  <w:tr w:rsidR="00944BD8">
                    <w:tc>
                      <w:tcPr>
                        <w:tcW w:w="9560" w:type="dxa"/>
                        <w:tc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</w:tcBorders>
                      </w:tcPr>
                      <w:p w:rsidR="00944BD8" w:rsidRPr="00940750" w:rsidRDefault="00944BD8">
                        <w:pPr>
                          <w:pStyle w:val="Footer"/>
                          <w:tabs>
                            <w:tab w:val="clear" w:pos="4536"/>
                            <w:tab w:val="clear" w:pos="9072"/>
                            <w:tab w:val="left" w:pos="4790"/>
                          </w:tabs>
                          <w:spacing w:before="120" w:after="120"/>
                          <w:ind w:left="471" w:hanging="471"/>
                          <w:jc w:val="both"/>
                          <w:rPr>
                            <w:b/>
                            <w:color w:val="808080"/>
                            <w:sz w:val="16"/>
                            <w:szCs w:val="16"/>
                          </w:rPr>
                        </w:pP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7.</w:t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  <w:t xml:space="preserve">Sunt conştient de răspunderea </w:t>
                        </w:r>
                        <w:r w:rsidR="00940750" w:rsidRPr="00940750">
                          <w:rPr>
                            <w:b/>
                            <w:sz w:val="16"/>
                            <w:szCs w:val="16"/>
                          </w:rPr>
                          <w:t>contravențională</w:t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pentru fals în declaraţii şi pot să certific faptul că toate informaţiile conţinute în acest formular sunt adevărate/.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Świadomy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/a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odpowiedzialności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karnej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za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składanie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nieprawdziwych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zeznań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oświadczam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że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wszystkie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dane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zawarte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we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wniosku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podane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zostały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zgodnie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z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prawdą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,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co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potwierdzam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własnoręcznym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podpisem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. </w:t>
                        </w:r>
                      </w:p>
                      <w:p w:rsidR="00944BD8" w:rsidRPr="00940750" w:rsidRDefault="00944BD8">
                        <w:pPr>
                          <w:pStyle w:val="BodyText"/>
                          <w:tabs>
                            <w:tab w:val="left" w:pos="540"/>
                          </w:tabs>
                          <w:spacing w:before="120" w:line="360" w:lineRule="auto"/>
                          <w:rPr>
                            <w:b/>
                            <w:color w:val="808080"/>
                            <w:sz w:val="16"/>
                            <w:szCs w:val="16"/>
                            <w:lang w:val="ro-RO"/>
                          </w:rPr>
                        </w:pPr>
                      </w:p>
                      <w:p w:rsidR="00944BD8" w:rsidRPr="00940750" w:rsidRDefault="00944BD8">
                        <w:pPr>
                          <w:pStyle w:val="Footer"/>
                          <w:tabs>
                            <w:tab w:val="clear" w:pos="4536"/>
                            <w:tab w:val="clear" w:pos="9072"/>
                            <w:tab w:val="left" w:pos="650"/>
                            <w:tab w:val="left" w:pos="1010"/>
                            <w:tab w:val="left" w:pos="4070"/>
                            <w:tab w:val="left" w:pos="5870"/>
                          </w:tabs>
                          <w:ind w:firstLine="471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Data</w:t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  <w:t>………………………………………</w:t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  <w:t xml:space="preserve">Semnătura solicitantului </w:t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  <w:t>…………………….…………………………….</w:t>
                        </w:r>
                      </w:p>
                      <w:p w:rsidR="00944BD8" w:rsidRPr="00940750" w:rsidRDefault="00944BD8">
                        <w:pPr>
                          <w:pStyle w:val="Footer"/>
                          <w:tabs>
                            <w:tab w:val="clear" w:pos="4536"/>
                            <w:tab w:val="clear" w:pos="9072"/>
                            <w:tab w:val="left" w:pos="650"/>
                            <w:tab w:val="left" w:pos="1010"/>
                            <w:tab w:val="left" w:pos="4070"/>
                            <w:tab w:val="left" w:pos="5870"/>
                          </w:tabs>
                          <w:ind w:firstLine="471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Data                                                                                   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Podpis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 xml:space="preserve"> </w:t>
                        </w:r>
                        <w:proofErr w:type="spellStart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>wnioskodawcy</w:t>
                        </w:r>
                        <w:proofErr w:type="spellEnd"/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  <w:p w:rsidR="00944BD8" w:rsidRPr="00940750" w:rsidRDefault="00944BD8">
                        <w:pPr>
                          <w:pStyle w:val="Footer"/>
                          <w:tabs>
                            <w:tab w:val="clear" w:pos="4536"/>
                            <w:tab w:val="clear" w:pos="9072"/>
                            <w:tab w:val="left" w:pos="650"/>
                            <w:tab w:val="left" w:pos="1010"/>
                            <w:tab w:val="left" w:pos="4070"/>
                            <w:tab w:val="left" w:pos="5870"/>
                          </w:tabs>
                          <w:ind w:firstLine="471"/>
                          <w:rPr>
                            <w:b/>
                            <w:sz w:val="16"/>
                            <w:szCs w:val="16"/>
                          </w:rPr>
                        </w:pP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</w:r>
                      </w:p>
                      <w:p w:rsidR="00944BD8" w:rsidRPr="00940750" w:rsidRDefault="00944BD8">
                        <w:pPr>
                          <w:pStyle w:val="Footer"/>
                          <w:tabs>
                            <w:tab w:val="clear" w:pos="4536"/>
                            <w:tab w:val="clear" w:pos="9072"/>
                            <w:tab w:val="left" w:pos="650"/>
                            <w:tab w:val="left" w:pos="708"/>
                            <w:tab w:val="left" w:pos="1416"/>
                            <w:tab w:val="left" w:pos="2124"/>
                          </w:tabs>
                          <w:ind w:firstLine="471"/>
                          <w:rPr>
                            <w:b/>
                          </w:rPr>
                        </w:pP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</w:r>
                        <w:r w:rsidRPr="00940750">
                          <w:rPr>
                            <w:b/>
                            <w:sz w:val="16"/>
                            <w:szCs w:val="16"/>
                          </w:rPr>
                          <w:tab/>
                          <w:t xml:space="preserve">            </w:t>
                        </w:r>
                      </w:p>
                    </w:tc>
                  </w:tr>
                </w:tbl>
                <w:p w:rsidR="00944BD8" w:rsidRDefault="00944BD8">
                  <w:r>
                    <w:t xml:space="preserve"> </w:t>
                  </w:r>
                </w:p>
              </w:txbxContent>
            </v:textbox>
            <w10:wrap type="square" side="largest" anchorx="margin"/>
          </v:shape>
        </w:pict>
      </w:r>
    </w:p>
    <w:p w:rsidR="008D6BD8" w:rsidRPr="00792E4E" w:rsidRDefault="008D6BD8">
      <w:pPr>
        <w:pStyle w:val="Footer"/>
        <w:tabs>
          <w:tab w:val="clear" w:pos="4536"/>
          <w:tab w:val="clear" w:pos="9072"/>
        </w:tabs>
        <w:rPr>
          <w:sz w:val="16"/>
          <w:szCs w:val="1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6"/>
        <w:gridCol w:w="9114"/>
        <w:gridCol w:w="20"/>
      </w:tblGrid>
      <w:tr w:rsidR="008D6BD8" w:rsidRPr="00792E4E">
        <w:trPr>
          <w:gridAfter w:val="1"/>
          <w:wAfter w:w="20" w:type="dxa"/>
        </w:trPr>
        <w:tc>
          <w:tcPr>
            <w:tcW w:w="4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/>
          </w:tcPr>
          <w:p w:rsidR="008D6BD8" w:rsidRPr="00792E4E" w:rsidRDefault="008D6BD8">
            <w:pPr>
              <w:pStyle w:val="BodyText"/>
              <w:spacing w:before="120"/>
              <w:jc w:val="center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>8.</w:t>
            </w:r>
          </w:p>
        </w:tc>
        <w:tc>
          <w:tcPr>
            <w:tcW w:w="9114" w:type="dxa"/>
            <w:tcBorders>
              <w:left w:val="single" w:sz="8" w:space="0" w:color="000000"/>
              <w:bottom w:val="single" w:sz="8" w:space="0" w:color="000000"/>
            </w:tcBorders>
          </w:tcPr>
          <w:p w:rsidR="008D6BD8" w:rsidRPr="00792E4E" w:rsidRDefault="008D6BD8" w:rsidP="0063214A">
            <w:pPr>
              <w:pStyle w:val="BodyText"/>
              <w:spacing w:before="12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Urmează a fi completat de către instituţia din Polonia/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Wypełnia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instytucja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polska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 xml:space="preserve"> </w:t>
            </w:r>
          </w:p>
        </w:tc>
      </w:tr>
      <w:tr w:rsidR="008D6BD8" w:rsidRPr="00792E4E">
        <w:trPr>
          <w:trHeight w:val="1579"/>
        </w:trPr>
        <w:tc>
          <w:tcPr>
            <w:tcW w:w="9560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:rsidR="008D6BD8" w:rsidRPr="00792E4E" w:rsidRDefault="008D6BD8">
            <w:pPr>
              <w:pStyle w:val="Footer"/>
              <w:tabs>
                <w:tab w:val="clear" w:pos="4536"/>
                <w:tab w:val="clear" w:pos="9072"/>
              </w:tabs>
              <w:spacing w:before="120"/>
              <w:ind w:left="471" w:hanging="471"/>
              <w:jc w:val="both"/>
              <w:rPr>
                <w:sz w:val="16"/>
                <w:szCs w:val="16"/>
              </w:rPr>
            </w:pPr>
            <w:r w:rsidRPr="00792E4E">
              <w:rPr>
                <w:sz w:val="16"/>
                <w:szCs w:val="16"/>
              </w:rPr>
              <w:t>8.1</w:t>
            </w:r>
            <w:r w:rsidRPr="00792E4E">
              <w:rPr>
                <w:sz w:val="16"/>
                <w:szCs w:val="16"/>
              </w:rPr>
              <w:tab/>
              <w:t xml:space="preserve">Confirmăm că informaţiile cu caracter personal conţinute în acest formular sunt în concordanţă cu datele conţinute în documentaţia iniţială prezentată de solicitant/ </w:t>
            </w:r>
            <w:proofErr w:type="spellStart"/>
            <w:r w:rsidRPr="00792E4E">
              <w:rPr>
                <w:sz w:val="16"/>
                <w:szCs w:val="16"/>
              </w:rPr>
              <w:t>Potwierdzamy</w:t>
            </w:r>
            <w:proofErr w:type="spellEnd"/>
            <w:r w:rsidRPr="00792E4E">
              <w:rPr>
                <w:sz w:val="16"/>
                <w:szCs w:val="16"/>
              </w:rPr>
              <w:t xml:space="preserve">, </w:t>
            </w:r>
            <w:proofErr w:type="spellStart"/>
            <w:r w:rsidRPr="00792E4E">
              <w:rPr>
                <w:sz w:val="16"/>
                <w:szCs w:val="16"/>
              </w:rPr>
              <w:t>że</w:t>
            </w:r>
            <w:proofErr w:type="spellEnd"/>
            <w:r w:rsidRPr="00792E4E">
              <w:rPr>
                <w:sz w:val="16"/>
                <w:szCs w:val="16"/>
              </w:rPr>
              <w:t xml:space="preserve"> dane </w:t>
            </w:r>
            <w:proofErr w:type="spellStart"/>
            <w:r w:rsidRPr="00792E4E">
              <w:rPr>
                <w:sz w:val="16"/>
                <w:szCs w:val="16"/>
              </w:rPr>
              <w:t>osobowe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zawarte</w:t>
            </w:r>
            <w:proofErr w:type="spellEnd"/>
            <w:r w:rsidRPr="00792E4E">
              <w:rPr>
                <w:sz w:val="16"/>
                <w:szCs w:val="16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</w:rPr>
              <w:t>tym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formularzu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są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zgodne</w:t>
            </w:r>
            <w:proofErr w:type="spellEnd"/>
            <w:r w:rsidRPr="00792E4E">
              <w:rPr>
                <w:sz w:val="16"/>
                <w:szCs w:val="16"/>
              </w:rPr>
              <w:t xml:space="preserve"> z </w:t>
            </w:r>
            <w:proofErr w:type="spellStart"/>
            <w:r w:rsidRPr="00792E4E">
              <w:rPr>
                <w:sz w:val="16"/>
                <w:szCs w:val="16"/>
              </w:rPr>
              <w:t>danymi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zawartymi</w:t>
            </w:r>
            <w:proofErr w:type="spellEnd"/>
            <w:r w:rsidRPr="00792E4E">
              <w:rPr>
                <w:sz w:val="16"/>
                <w:szCs w:val="16"/>
              </w:rPr>
              <w:t xml:space="preserve"> w </w:t>
            </w:r>
            <w:proofErr w:type="spellStart"/>
            <w:r w:rsidRPr="00792E4E">
              <w:rPr>
                <w:sz w:val="16"/>
                <w:szCs w:val="16"/>
              </w:rPr>
              <w:t>oryginalnych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dokumentach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przedłożonych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przez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wnioskodawcę</w:t>
            </w:r>
            <w:proofErr w:type="spellEnd"/>
            <w:r w:rsidRPr="00792E4E">
              <w:rPr>
                <w:sz w:val="16"/>
                <w:szCs w:val="16"/>
              </w:rPr>
              <w:t xml:space="preserve">. </w:t>
            </w:r>
          </w:p>
          <w:p w:rsidR="008D6BD8" w:rsidRPr="00792E4E" w:rsidRDefault="008D6BD8">
            <w:pPr>
              <w:pStyle w:val="Footer"/>
              <w:tabs>
                <w:tab w:val="clear" w:pos="4536"/>
                <w:tab w:val="clear" w:pos="9072"/>
              </w:tabs>
              <w:spacing w:before="120"/>
              <w:ind w:left="471" w:hanging="471"/>
              <w:rPr>
                <w:sz w:val="16"/>
                <w:szCs w:val="16"/>
              </w:rPr>
            </w:pPr>
          </w:p>
          <w:p w:rsidR="008D6BD8" w:rsidRPr="00792E4E" w:rsidRDefault="008D6BD8">
            <w:pPr>
              <w:pStyle w:val="Footer"/>
              <w:numPr>
                <w:ilvl w:val="1"/>
                <w:numId w:val="2"/>
              </w:numPr>
              <w:tabs>
                <w:tab w:val="clear" w:pos="4536"/>
                <w:tab w:val="clear" w:pos="9072"/>
              </w:tabs>
              <w:rPr>
                <w:sz w:val="16"/>
                <w:szCs w:val="16"/>
              </w:rPr>
            </w:pPr>
            <w:r w:rsidRPr="00792E4E">
              <w:rPr>
                <w:sz w:val="16"/>
                <w:szCs w:val="16"/>
              </w:rPr>
              <w:t xml:space="preserve">   Data solicitării                                      </w:t>
            </w:r>
            <w:r w:rsidRPr="00792E4E">
              <w:rPr>
                <w:b/>
                <w:u w:val="single"/>
              </w:rPr>
              <w:t>│</w:t>
            </w:r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sz w:val="16"/>
                <w:szCs w:val="16"/>
                <w:u w:val="single"/>
              </w:rPr>
              <w:t>│</w:t>
            </w:r>
            <w:proofErr w:type="spellEnd"/>
            <w:r w:rsidRPr="00792E4E">
              <w:rPr>
                <w:b/>
                <w:sz w:val="16"/>
                <w:szCs w:val="16"/>
                <w:u w:val="single"/>
              </w:rPr>
              <w:t xml:space="preserve">   </w:t>
            </w:r>
            <w:proofErr w:type="spellStart"/>
            <w:r w:rsidRPr="00792E4E">
              <w:rPr>
                <w:b/>
                <w:u w:val="single"/>
              </w:rPr>
              <w:t>│</w:t>
            </w:r>
            <w:proofErr w:type="spellEnd"/>
            <w:r w:rsidRPr="00792E4E">
              <w:rPr>
                <w:sz w:val="16"/>
                <w:szCs w:val="16"/>
                <w:vertAlign w:val="superscript"/>
              </w:rPr>
              <w:t xml:space="preserve"> (1)</w:t>
            </w:r>
          </w:p>
          <w:p w:rsidR="008D6BD8" w:rsidRPr="00792E4E" w:rsidRDefault="008D6BD8">
            <w:pPr>
              <w:pStyle w:val="Footer"/>
              <w:tabs>
                <w:tab w:val="clear" w:pos="4536"/>
                <w:tab w:val="clear" w:pos="9072"/>
                <w:tab w:val="left" w:pos="470"/>
              </w:tabs>
              <w:rPr>
                <w:sz w:val="16"/>
                <w:szCs w:val="16"/>
              </w:rPr>
            </w:pPr>
            <w:r w:rsidRPr="00792E4E">
              <w:rPr>
                <w:sz w:val="16"/>
                <w:szCs w:val="16"/>
              </w:rPr>
              <w:t xml:space="preserve">            Data </w:t>
            </w:r>
            <w:proofErr w:type="spellStart"/>
            <w:r w:rsidRPr="00792E4E">
              <w:rPr>
                <w:sz w:val="16"/>
                <w:szCs w:val="16"/>
              </w:rPr>
              <w:t>złożenia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wniosku</w:t>
            </w:r>
            <w:proofErr w:type="spellEnd"/>
            <w:r w:rsidRPr="00792E4E">
              <w:rPr>
                <w:sz w:val="16"/>
                <w:szCs w:val="16"/>
              </w:rPr>
              <w:tab/>
            </w:r>
          </w:p>
        </w:tc>
      </w:tr>
      <w:tr w:rsidR="008D6BD8" w:rsidRPr="00792E4E">
        <w:trPr>
          <w:trHeight w:val="1516"/>
        </w:trPr>
        <w:tc>
          <w:tcPr>
            <w:tcW w:w="9560" w:type="dxa"/>
            <w:gridSpan w:val="3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:rsidR="008D6BD8" w:rsidRPr="00792E4E" w:rsidRDefault="008D6BD8" w:rsidP="00BA13FC">
            <w:pPr>
              <w:pStyle w:val="BodyText"/>
              <w:numPr>
                <w:ilvl w:val="1"/>
                <w:numId w:val="2"/>
              </w:numPr>
              <w:tabs>
                <w:tab w:val="left" w:pos="4250"/>
                <w:tab w:val="left" w:pos="4790"/>
                <w:tab w:val="left" w:pos="5330"/>
              </w:tabs>
              <w:spacing w:before="120"/>
              <w:ind w:left="357" w:hanging="357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Ştampila                                                                              8.4</w:t>
            </w:r>
            <w:r w:rsidRPr="00792E4E">
              <w:rPr>
                <w:sz w:val="16"/>
                <w:szCs w:val="16"/>
                <w:lang w:val="ro-RO"/>
              </w:rPr>
              <w:tab/>
              <w:t>Data</w:t>
            </w:r>
            <w:r w:rsidRPr="00792E4E">
              <w:rPr>
                <w:sz w:val="16"/>
                <w:szCs w:val="16"/>
                <w:lang w:val="ro-RO"/>
              </w:rPr>
              <w:tab/>
              <w:t>………………………………..............………………….......</w:t>
            </w:r>
          </w:p>
          <w:p w:rsidR="008D6BD8" w:rsidRPr="00792E4E" w:rsidRDefault="008D6BD8" w:rsidP="00BA13FC">
            <w:pPr>
              <w:pStyle w:val="BodyText"/>
              <w:tabs>
                <w:tab w:val="left" w:pos="470"/>
                <w:tab w:val="left" w:pos="4250"/>
                <w:tab w:val="left" w:pos="4790"/>
                <w:tab w:val="left" w:pos="533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</w:t>
            </w:r>
            <w:proofErr w:type="spellStart"/>
            <w:r w:rsidRPr="00792E4E">
              <w:rPr>
                <w:sz w:val="16"/>
                <w:szCs w:val="16"/>
                <w:lang w:val="ro-RO"/>
              </w:rPr>
              <w:t>Pieczątka</w:t>
            </w:r>
            <w:proofErr w:type="spellEnd"/>
            <w:r w:rsidRPr="00792E4E">
              <w:rPr>
                <w:sz w:val="16"/>
                <w:szCs w:val="16"/>
                <w:lang w:val="ro-RO"/>
              </w:rPr>
              <w:tab/>
              <w:t xml:space="preserve">              Data</w:t>
            </w:r>
            <w:r w:rsidRPr="00792E4E">
              <w:rPr>
                <w:sz w:val="16"/>
                <w:szCs w:val="16"/>
                <w:lang w:val="ro-RO"/>
              </w:rPr>
              <w:tab/>
            </w:r>
          </w:p>
          <w:p w:rsidR="008D6BD8" w:rsidRPr="00792E4E" w:rsidRDefault="008D6BD8">
            <w:pPr>
              <w:pStyle w:val="BodyText"/>
              <w:tabs>
                <w:tab w:val="left" w:pos="470"/>
                <w:tab w:val="left" w:pos="4250"/>
                <w:tab w:val="left" w:pos="4790"/>
                <w:tab w:val="left" w:pos="533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 xml:space="preserve">                                                                                                                        </w:t>
            </w:r>
          </w:p>
          <w:p w:rsidR="008D6BD8" w:rsidRPr="00792E4E" w:rsidRDefault="008D6BD8">
            <w:pPr>
              <w:pStyle w:val="BodyText"/>
              <w:tabs>
                <w:tab w:val="left" w:pos="470"/>
                <w:tab w:val="left" w:pos="4250"/>
                <w:tab w:val="left" w:pos="4790"/>
                <w:tab w:val="left" w:pos="5330"/>
              </w:tabs>
              <w:spacing w:before="0"/>
              <w:rPr>
                <w:sz w:val="16"/>
                <w:szCs w:val="16"/>
                <w:lang w:val="ro-RO"/>
              </w:rPr>
            </w:pP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  <w:r w:rsidRPr="00792E4E">
              <w:rPr>
                <w:sz w:val="16"/>
                <w:szCs w:val="16"/>
                <w:lang w:val="ro-RO"/>
              </w:rPr>
              <w:tab/>
            </w:r>
          </w:p>
          <w:p w:rsidR="008D6BD8" w:rsidRPr="00792E4E" w:rsidRDefault="008D6BD8" w:rsidP="009E30CC">
            <w:pPr>
              <w:pStyle w:val="Footer"/>
              <w:tabs>
                <w:tab w:val="clear" w:pos="4536"/>
                <w:tab w:val="clear" w:pos="9072"/>
                <w:tab w:val="left" w:pos="470"/>
                <w:tab w:val="left" w:pos="4183"/>
                <w:tab w:val="left" w:pos="4788"/>
                <w:tab w:val="center" w:pos="4816"/>
                <w:tab w:val="left" w:pos="6734"/>
              </w:tabs>
              <w:rPr>
                <w:sz w:val="16"/>
                <w:szCs w:val="16"/>
              </w:rPr>
            </w:pPr>
            <w:r w:rsidRPr="00792E4E">
              <w:rPr>
                <w:sz w:val="16"/>
                <w:szCs w:val="16"/>
              </w:rPr>
              <w:tab/>
            </w:r>
            <w:r w:rsidRPr="00792E4E">
              <w:rPr>
                <w:sz w:val="16"/>
                <w:szCs w:val="16"/>
              </w:rPr>
              <w:tab/>
              <w:t>8.5</w:t>
            </w:r>
            <w:r w:rsidRPr="00792E4E">
              <w:rPr>
                <w:sz w:val="16"/>
                <w:szCs w:val="16"/>
              </w:rPr>
              <w:tab/>
            </w:r>
            <w:r w:rsidRPr="00792E4E">
              <w:rPr>
                <w:sz w:val="16"/>
                <w:szCs w:val="16"/>
              </w:rPr>
              <w:tab/>
              <w:t>Semnătura funcţionarului</w:t>
            </w:r>
            <w:r w:rsidRPr="00792E4E">
              <w:rPr>
                <w:sz w:val="16"/>
                <w:szCs w:val="16"/>
              </w:rPr>
              <w:tab/>
              <w:t xml:space="preserve"> …………………...………………......</w:t>
            </w:r>
          </w:p>
          <w:p w:rsidR="008D6BD8" w:rsidRPr="00792E4E" w:rsidRDefault="008D6BD8" w:rsidP="009E30CC">
            <w:pPr>
              <w:pStyle w:val="Footer"/>
              <w:tabs>
                <w:tab w:val="clear" w:pos="4536"/>
                <w:tab w:val="clear" w:pos="9072"/>
                <w:tab w:val="left" w:pos="4250"/>
                <w:tab w:val="left" w:pos="4830"/>
                <w:tab w:val="left" w:pos="6230"/>
              </w:tabs>
              <w:ind w:left="4790"/>
              <w:rPr>
                <w:sz w:val="16"/>
                <w:szCs w:val="16"/>
              </w:rPr>
            </w:pPr>
            <w:proofErr w:type="spellStart"/>
            <w:r w:rsidRPr="00792E4E">
              <w:rPr>
                <w:sz w:val="16"/>
                <w:szCs w:val="16"/>
              </w:rPr>
              <w:t>Podpis</w:t>
            </w:r>
            <w:proofErr w:type="spellEnd"/>
            <w:r w:rsidRPr="00792E4E">
              <w:rPr>
                <w:sz w:val="16"/>
                <w:szCs w:val="16"/>
              </w:rPr>
              <w:t xml:space="preserve"> </w:t>
            </w:r>
            <w:proofErr w:type="spellStart"/>
            <w:r w:rsidRPr="00792E4E">
              <w:rPr>
                <w:sz w:val="16"/>
                <w:szCs w:val="16"/>
              </w:rPr>
              <w:t>urzędnika</w:t>
            </w:r>
            <w:proofErr w:type="spellEnd"/>
            <w:r w:rsidRPr="00792E4E">
              <w:rPr>
                <w:sz w:val="16"/>
                <w:szCs w:val="16"/>
              </w:rPr>
              <w:tab/>
              <w:t xml:space="preserve"> </w:t>
            </w:r>
          </w:p>
        </w:tc>
      </w:tr>
    </w:tbl>
    <w:p w:rsidR="008D6BD8" w:rsidRPr="00792E4E" w:rsidRDefault="008D6BD8">
      <w:pPr>
        <w:pStyle w:val="Footer"/>
        <w:tabs>
          <w:tab w:val="clear" w:pos="4536"/>
          <w:tab w:val="clear" w:pos="9072"/>
        </w:tabs>
        <w:spacing w:after="120"/>
        <w:rPr>
          <w:sz w:val="16"/>
          <w:szCs w:val="16"/>
        </w:rPr>
      </w:pPr>
    </w:p>
    <w:p w:rsidR="008D6BD8" w:rsidRPr="00792E4E" w:rsidRDefault="008D6BD8" w:rsidP="00F579F6">
      <w:pPr>
        <w:pStyle w:val="Footer"/>
        <w:tabs>
          <w:tab w:val="clear" w:pos="4536"/>
          <w:tab w:val="clear" w:pos="9072"/>
          <w:tab w:val="left" w:pos="360"/>
        </w:tabs>
        <w:spacing w:after="120"/>
        <w:ind w:left="357" w:hanging="357"/>
        <w:jc w:val="center"/>
        <w:rPr>
          <w:sz w:val="16"/>
          <w:szCs w:val="16"/>
        </w:rPr>
      </w:pPr>
      <w:r w:rsidRPr="00792E4E">
        <w:rPr>
          <w:sz w:val="16"/>
          <w:szCs w:val="16"/>
        </w:rPr>
        <w:t xml:space="preserve">OBSERVAŢII/ UWAGI </w:t>
      </w:r>
    </w:p>
    <w:p w:rsidR="008D6BD8" w:rsidRPr="00792E4E" w:rsidRDefault="008D6BD8" w:rsidP="00F579F6">
      <w:pPr>
        <w:pStyle w:val="Footer"/>
        <w:tabs>
          <w:tab w:val="clear" w:pos="4536"/>
          <w:tab w:val="clear" w:pos="9072"/>
        </w:tabs>
        <w:ind w:left="357" w:hanging="357"/>
        <w:jc w:val="center"/>
        <w:rPr>
          <w:sz w:val="16"/>
          <w:szCs w:val="16"/>
        </w:rPr>
      </w:pPr>
    </w:p>
    <w:p w:rsidR="008D6BD8" w:rsidRPr="00792E4E" w:rsidRDefault="008D6BD8" w:rsidP="009838E1">
      <w:pPr>
        <w:pStyle w:val="Footer"/>
        <w:numPr>
          <w:ilvl w:val="0"/>
          <w:numId w:val="10"/>
        </w:numPr>
        <w:tabs>
          <w:tab w:val="clear" w:pos="4536"/>
          <w:tab w:val="clear" w:pos="9072"/>
        </w:tabs>
        <w:ind w:left="357" w:hanging="357"/>
        <w:jc w:val="both"/>
        <w:rPr>
          <w:sz w:val="16"/>
          <w:szCs w:val="16"/>
        </w:rPr>
      </w:pPr>
      <w:r w:rsidRPr="00792E4E">
        <w:rPr>
          <w:sz w:val="2"/>
          <w:szCs w:val="2"/>
        </w:rPr>
        <w:t xml:space="preserve"> </w:t>
      </w:r>
      <w:r w:rsidRPr="00792E4E">
        <w:rPr>
          <w:sz w:val="16"/>
          <w:szCs w:val="16"/>
        </w:rPr>
        <w:t>Rugăm să indicaţi data în modul următor anul, luna, ziua</w:t>
      </w:r>
      <w:r w:rsidRPr="00792E4E">
        <w:rPr>
          <w:spacing w:val="-20"/>
          <w:sz w:val="16"/>
          <w:szCs w:val="16"/>
        </w:rPr>
        <w:t xml:space="preserve">,  Ex: </w:t>
      </w:r>
      <w:r w:rsidRPr="00792E4E">
        <w:rPr>
          <w:spacing w:val="-20"/>
          <w:sz w:val="16"/>
          <w:szCs w:val="16"/>
          <w:u w:val="single"/>
        </w:rPr>
        <w:t>│2│0│1│2│0│1│0│1│</w:t>
      </w:r>
      <w:r w:rsidRPr="00792E4E">
        <w:rPr>
          <w:spacing w:val="-20"/>
          <w:sz w:val="16"/>
          <w:szCs w:val="16"/>
        </w:rPr>
        <w:t>.</w:t>
      </w:r>
    </w:p>
    <w:p w:rsidR="008D6BD8" w:rsidRPr="00792E4E" w:rsidRDefault="008D6BD8" w:rsidP="00F579F6">
      <w:pPr>
        <w:pStyle w:val="Footer"/>
        <w:tabs>
          <w:tab w:val="clear" w:pos="4536"/>
          <w:tab w:val="clear" w:pos="9072"/>
        </w:tabs>
        <w:spacing w:before="80"/>
        <w:ind w:left="357" w:hanging="357"/>
        <w:jc w:val="both"/>
        <w:rPr>
          <w:spacing w:val="-20"/>
          <w:sz w:val="16"/>
          <w:szCs w:val="16"/>
        </w:rPr>
      </w:pPr>
      <w:r w:rsidRPr="00792E4E">
        <w:rPr>
          <w:sz w:val="16"/>
          <w:szCs w:val="16"/>
        </w:rPr>
        <w:tab/>
      </w:r>
      <w:proofErr w:type="spellStart"/>
      <w:r w:rsidRPr="00792E4E">
        <w:rPr>
          <w:sz w:val="16"/>
          <w:szCs w:val="16"/>
        </w:rPr>
        <w:t>Datę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należy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wpisać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podając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rok</w:t>
      </w:r>
      <w:proofErr w:type="spellEnd"/>
      <w:r w:rsidRPr="00792E4E">
        <w:rPr>
          <w:sz w:val="16"/>
          <w:szCs w:val="16"/>
        </w:rPr>
        <w:t xml:space="preserve">, </w:t>
      </w:r>
      <w:proofErr w:type="spellStart"/>
      <w:r w:rsidRPr="00792E4E">
        <w:rPr>
          <w:sz w:val="16"/>
          <w:szCs w:val="16"/>
        </w:rPr>
        <w:t>miesiąc</w:t>
      </w:r>
      <w:proofErr w:type="spellEnd"/>
      <w:r w:rsidRPr="00792E4E">
        <w:rPr>
          <w:sz w:val="16"/>
          <w:szCs w:val="16"/>
        </w:rPr>
        <w:t xml:space="preserve">, </w:t>
      </w:r>
      <w:proofErr w:type="spellStart"/>
      <w:r w:rsidRPr="00792E4E">
        <w:rPr>
          <w:sz w:val="16"/>
          <w:szCs w:val="16"/>
        </w:rPr>
        <w:t>dzień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np</w:t>
      </w:r>
      <w:proofErr w:type="spellEnd"/>
      <w:r w:rsidRPr="00792E4E">
        <w:rPr>
          <w:sz w:val="16"/>
          <w:szCs w:val="16"/>
        </w:rPr>
        <w:t xml:space="preserve">.  </w:t>
      </w:r>
      <w:r w:rsidRPr="00792E4E">
        <w:rPr>
          <w:spacing w:val="-20"/>
          <w:sz w:val="16"/>
          <w:szCs w:val="16"/>
          <w:u w:val="single"/>
        </w:rPr>
        <w:t xml:space="preserve"> │2│0│1│2│0│1│0│1│</w:t>
      </w:r>
      <w:r w:rsidRPr="00792E4E">
        <w:rPr>
          <w:spacing w:val="-20"/>
          <w:sz w:val="16"/>
          <w:szCs w:val="16"/>
        </w:rPr>
        <w:t>.</w:t>
      </w:r>
    </w:p>
    <w:p w:rsidR="008D6BD8" w:rsidRPr="00792E4E" w:rsidRDefault="008D6BD8" w:rsidP="005E16AB">
      <w:pPr>
        <w:pStyle w:val="Footer"/>
        <w:numPr>
          <w:ilvl w:val="0"/>
          <w:numId w:val="10"/>
        </w:numPr>
        <w:tabs>
          <w:tab w:val="clear" w:pos="4536"/>
          <w:tab w:val="clear" w:pos="9072"/>
        </w:tabs>
        <w:spacing w:before="80"/>
        <w:ind w:left="357" w:hanging="357"/>
        <w:jc w:val="both"/>
        <w:rPr>
          <w:sz w:val="16"/>
          <w:szCs w:val="16"/>
        </w:rPr>
      </w:pPr>
      <w:r w:rsidRPr="00792E4E">
        <w:rPr>
          <w:sz w:val="16"/>
          <w:szCs w:val="16"/>
        </w:rPr>
        <w:t>Vă rugăm să indicaţi numărul de identificare al populaţiei PESEL sau, în cazul în care nu este acordat indicaţi, seria şi numărul actului de identitate sau a paşaportului /</w:t>
      </w:r>
      <w:proofErr w:type="spellStart"/>
      <w:r w:rsidRPr="00792E4E">
        <w:rPr>
          <w:sz w:val="16"/>
          <w:szCs w:val="16"/>
        </w:rPr>
        <w:t>Należy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podać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numer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ewidencyjny</w:t>
      </w:r>
      <w:proofErr w:type="spellEnd"/>
      <w:r w:rsidRPr="00792E4E">
        <w:rPr>
          <w:sz w:val="16"/>
          <w:szCs w:val="16"/>
        </w:rPr>
        <w:t xml:space="preserve"> PESEL, a w razie </w:t>
      </w:r>
      <w:proofErr w:type="spellStart"/>
      <w:r w:rsidRPr="00792E4E">
        <w:rPr>
          <w:sz w:val="16"/>
          <w:szCs w:val="16"/>
        </w:rPr>
        <w:t>jego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braku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serię</w:t>
      </w:r>
      <w:proofErr w:type="spellEnd"/>
      <w:r w:rsidRPr="00792E4E">
        <w:rPr>
          <w:sz w:val="16"/>
          <w:szCs w:val="16"/>
        </w:rPr>
        <w:t xml:space="preserve"> i </w:t>
      </w:r>
      <w:proofErr w:type="spellStart"/>
      <w:r w:rsidRPr="00792E4E">
        <w:rPr>
          <w:sz w:val="16"/>
          <w:szCs w:val="16"/>
        </w:rPr>
        <w:t>numer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dowodu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osobistego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lub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paszportu</w:t>
      </w:r>
      <w:proofErr w:type="spellEnd"/>
      <w:r w:rsidRPr="00792E4E">
        <w:rPr>
          <w:sz w:val="16"/>
          <w:szCs w:val="16"/>
        </w:rPr>
        <w:t>.</w:t>
      </w:r>
    </w:p>
    <w:p w:rsidR="008D6BD8" w:rsidRPr="00792E4E" w:rsidRDefault="008D6BD8" w:rsidP="005E16AB">
      <w:pPr>
        <w:pStyle w:val="Footer"/>
        <w:tabs>
          <w:tab w:val="clear" w:pos="4536"/>
          <w:tab w:val="clear" w:pos="9072"/>
        </w:tabs>
        <w:spacing w:before="80"/>
        <w:jc w:val="both"/>
        <w:rPr>
          <w:sz w:val="16"/>
          <w:szCs w:val="16"/>
        </w:rPr>
      </w:pPr>
    </w:p>
    <w:p w:rsidR="00600488" w:rsidRPr="00C433BB" w:rsidRDefault="00600488" w:rsidP="00600488">
      <w:pPr>
        <w:spacing w:after="120" w:line="260" w:lineRule="exact"/>
        <w:rPr>
          <w:b/>
          <w:sz w:val="16"/>
          <w:szCs w:val="16"/>
        </w:rPr>
      </w:pPr>
      <w:proofErr w:type="spellStart"/>
      <w:r w:rsidRPr="00C433BB">
        <w:rPr>
          <w:b/>
          <w:sz w:val="16"/>
          <w:szCs w:val="16"/>
        </w:rPr>
        <w:t>Сomentarii</w:t>
      </w:r>
      <w:proofErr w:type="spellEnd"/>
      <w:r w:rsidRPr="00C433BB">
        <w:rPr>
          <w:b/>
          <w:sz w:val="16"/>
          <w:szCs w:val="16"/>
        </w:rPr>
        <w:t>:</w:t>
      </w:r>
    </w:p>
    <w:p w:rsidR="00600488" w:rsidRPr="00C433BB" w:rsidRDefault="00600488" w:rsidP="00600488">
      <w:pPr>
        <w:jc w:val="both"/>
        <w:rPr>
          <w:b/>
          <w:bCs/>
          <w:sz w:val="16"/>
          <w:szCs w:val="16"/>
        </w:rPr>
      </w:pPr>
      <w:r w:rsidRPr="00C433BB">
        <w:rPr>
          <w:b/>
          <w:bCs/>
          <w:sz w:val="16"/>
          <w:szCs w:val="16"/>
        </w:rPr>
        <w:t>Documente necesare pentru stabilirea drepturilor de pensie</w:t>
      </w:r>
      <w:r w:rsidR="004B72DC">
        <w:rPr>
          <w:b/>
          <w:bCs/>
          <w:sz w:val="16"/>
          <w:szCs w:val="16"/>
        </w:rPr>
        <w:t xml:space="preserve"> de urmaș</w:t>
      </w:r>
      <w:r w:rsidRPr="00C433BB">
        <w:rPr>
          <w:b/>
          <w:bCs/>
          <w:sz w:val="16"/>
          <w:szCs w:val="16"/>
        </w:rPr>
        <w:t xml:space="preserve"> în conformitate cu legislaţia de asigurări sociale din Republica Moldova (se prezintă obligatoriu în original). Totodată, la cererea de pensie se anexează copiile documentelor respective:</w:t>
      </w:r>
    </w:p>
    <w:p w:rsidR="00600488" w:rsidRDefault="00600488" w:rsidP="00E73D50">
      <w:pPr>
        <w:tabs>
          <w:tab w:val="left" w:pos="1267"/>
        </w:tabs>
        <w:jc w:val="both"/>
        <w:rPr>
          <w:sz w:val="18"/>
          <w:szCs w:val="18"/>
        </w:rPr>
      </w:pP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buletinului de identitate,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carnetului de muncă,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alte documente ce confirmă stagiul de cotizare, conform p.70 al Regulamentului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diplomei de studii superioare la secţia zi  realizată </w:t>
      </w:r>
      <w:proofErr w:type="spellStart"/>
      <w:r w:rsidRPr="00C433BB">
        <w:rPr>
          <w:sz w:val="16"/>
          <w:szCs w:val="16"/>
        </w:rPr>
        <w:t>pînă</w:t>
      </w:r>
      <w:proofErr w:type="spellEnd"/>
      <w:r w:rsidRPr="00C433BB">
        <w:rPr>
          <w:sz w:val="16"/>
          <w:szCs w:val="16"/>
        </w:rPr>
        <w:t xml:space="preserve"> la 01.01.1999,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diplomei de licenţă sau certificatul privind realizarea studiilor postuniversitare de rezidenţiat,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livretului militar (după caz),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certificatului de căsătorie (după caz),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certificatului/adeverinţei de naştere a copilului (după caz),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certificatul de reorganizare/redenumire a organizaţiilor (după caz),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>copia certificatului de schimbare a numelui, prenumelui (după caz),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copia certificatului/adeverinţei de deces, 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>certificatul de studii a copiilor în vârsta de la 18 ani la 23 ani ,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ce confirmă, că solicitantul (solicitanta) este încadrat în grad de </w:t>
      </w:r>
      <w:proofErr w:type="spellStart"/>
      <w:r w:rsidRPr="00C433BB">
        <w:rPr>
          <w:sz w:val="16"/>
          <w:szCs w:val="16"/>
        </w:rPr>
        <w:t>dizabilitate</w:t>
      </w:r>
      <w:proofErr w:type="spellEnd"/>
      <w:r w:rsidRPr="00C433BB">
        <w:rPr>
          <w:sz w:val="16"/>
          <w:szCs w:val="16"/>
        </w:rPr>
        <w:t xml:space="preserve"> sever sau accentuat;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lastRenderedPageBreak/>
        <w:t>ce confirmă, că soţul (soţia) sau tutorele nu lucrează şi se ocupă de îngrijirea copiilor întreţinătorului decedat, ce nu au atins vârsta de trei ani;</w:t>
      </w:r>
    </w:p>
    <w:p w:rsidR="00944BD8" w:rsidRPr="00C433BB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 xml:space="preserve">certificatul ce confirmă că soţul (soţia) supravieţuitor nu s-a recăsătorit (după caz), </w:t>
      </w:r>
    </w:p>
    <w:p w:rsidR="00944BD8" w:rsidRDefault="00944BD8" w:rsidP="00944BD8">
      <w:pPr>
        <w:numPr>
          <w:ilvl w:val="0"/>
          <w:numId w:val="14"/>
        </w:numPr>
        <w:tabs>
          <w:tab w:val="clear" w:pos="720"/>
          <w:tab w:val="num" w:pos="426"/>
          <w:tab w:val="left" w:pos="993"/>
          <w:tab w:val="left" w:pos="5387"/>
          <w:tab w:val="left" w:pos="7371"/>
        </w:tabs>
        <w:ind w:hanging="578"/>
        <w:jc w:val="both"/>
        <w:rPr>
          <w:sz w:val="16"/>
          <w:szCs w:val="16"/>
        </w:rPr>
      </w:pPr>
      <w:r w:rsidRPr="00C433BB">
        <w:rPr>
          <w:sz w:val="16"/>
          <w:szCs w:val="16"/>
        </w:rPr>
        <w:t>referinţele bancare potrivit normelor internaţionale (IBAN, SWIFT CODE, copia contului bancar), indicând valuta în care să fie efectuat transferul.</w:t>
      </w:r>
    </w:p>
    <w:p w:rsidR="00944BD8" w:rsidRDefault="00944BD8" w:rsidP="00944BD8">
      <w:pPr>
        <w:tabs>
          <w:tab w:val="left" w:pos="993"/>
          <w:tab w:val="left" w:pos="5387"/>
          <w:tab w:val="left" w:pos="7371"/>
        </w:tabs>
        <w:jc w:val="both"/>
        <w:rPr>
          <w:sz w:val="16"/>
          <w:szCs w:val="16"/>
        </w:rPr>
      </w:pPr>
    </w:p>
    <w:p w:rsidR="004B72DC" w:rsidRPr="00C433BB" w:rsidRDefault="004B72DC" w:rsidP="004B72DC">
      <w:pPr>
        <w:ind w:left="142"/>
        <w:rPr>
          <w:b/>
          <w:bCs/>
          <w:sz w:val="16"/>
          <w:szCs w:val="16"/>
        </w:rPr>
      </w:pPr>
      <w:proofErr w:type="spellStart"/>
      <w:r w:rsidRPr="00C433BB">
        <w:rPr>
          <w:b/>
          <w:bCs/>
          <w:sz w:val="16"/>
          <w:szCs w:val="16"/>
        </w:rPr>
        <w:t>Comments</w:t>
      </w:r>
      <w:proofErr w:type="spellEnd"/>
      <w:r w:rsidRPr="00C433BB">
        <w:rPr>
          <w:b/>
          <w:bCs/>
          <w:sz w:val="16"/>
          <w:szCs w:val="16"/>
        </w:rPr>
        <w:t>:</w:t>
      </w:r>
    </w:p>
    <w:p w:rsidR="004B72DC" w:rsidRPr="00C433BB" w:rsidRDefault="004B72DC" w:rsidP="004B72DC">
      <w:pPr>
        <w:ind w:left="142"/>
        <w:rPr>
          <w:b/>
          <w:bCs/>
          <w:sz w:val="16"/>
          <w:szCs w:val="16"/>
        </w:rPr>
      </w:pPr>
      <w:r w:rsidRPr="00C433BB">
        <w:rPr>
          <w:b/>
          <w:bCs/>
          <w:sz w:val="16"/>
          <w:szCs w:val="16"/>
        </w:rPr>
        <w:t> </w:t>
      </w:r>
    </w:p>
    <w:p w:rsidR="004B72DC" w:rsidRPr="00C433BB" w:rsidRDefault="004B72DC" w:rsidP="004B72DC">
      <w:pPr>
        <w:ind w:left="142"/>
        <w:jc w:val="both"/>
        <w:rPr>
          <w:b/>
          <w:bCs/>
          <w:noProof/>
          <w:sz w:val="16"/>
          <w:szCs w:val="16"/>
        </w:rPr>
      </w:pPr>
      <w:r>
        <w:rPr>
          <w:b/>
          <w:bCs/>
          <w:sz w:val="16"/>
          <w:szCs w:val="16"/>
        </w:rPr>
        <w:t xml:space="preserve">The </w:t>
      </w:r>
      <w:proofErr w:type="spellStart"/>
      <w:r>
        <w:rPr>
          <w:b/>
          <w:bCs/>
          <w:sz w:val="16"/>
          <w:szCs w:val="16"/>
        </w:rPr>
        <w:t>following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documents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shall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be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>
        <w:rPr>
          <w:b/>
          <w:bCs/>
          <w:sz w:val="16"/>
          <w:szCs w:val="16"/>
        </w:rPr>
        <w:t>presented</w:t>
      </w:r>
      <w:proofErr w:type="spellEnd"/>
      <w:r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to</w:t>
      </w:r>
      <w:proofErr w:type="spellEnd"/>
      <w:r w:rsidRPr="00C433BB">
        <w:rPr>
          <w:b/>
          <w:bCs/>
          <w:sz w:val="16"/>
          <w:szCs w:val="16"/>
        </w:rPr>
        <w:t xml:space="preserve"> a </w:t>
      </w:r>
      <w:proofErr w:type="spellStart"/>
      <w:r>
        <w:rPr>
          <w:b/>
          <w:sz w:val="16"/>
          <w:szCs w:val="16"/>
        </w:rPr>
        <w:t>survivor</w:t>
      </w:r>
      <w:proofErr w:type="spellEnd"/>
      <w:r>
        <w:rPr>
          <w:b/>
          <w:sz w:val="16"/>
          <w:szCs w:val="16"/>
        </w:rPr>
        <w:t xml:space="preserve"> </w:t>
      </w:r>
      <w:r w:rsidRPr="00C433BB">
        <w:rPr>
          <w:b/>
          <w:bCs/>
          <w:sz w:val="16"/>
          <w:szCs w:val="16"/>
        </w:rPr>
        <w:t xml:space="preserve">pension </w:t>
      </w:r>
      <w:proofErr w:type="spellStart"/>
      <w:r w:rsidRPr="00C433BB">
        <w:rPr>
          <w:b/>
          <w:bCs/>
          <w:sz w:val="16"/>
          <w:szCs w:val="16"/>
        </w:rPr>
        <w:t>request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according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to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the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national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legislation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proofErr w:type="spellStart"/>
      <w:r w:rsidRPr="00C433BB">
        <w:rPr>
          <w:b/>
          <w:bCs/>
          <w:sz w:val="16"/>
          <w:szCs w:val="16"/>
        </w:rPr>
        <w:t>from</w:t>
      </w:r>
      <w:proofErr w:type="spellEnd"/>
      <w:r w:rsidRPr="00C433BB">
        <w:rPr>
          <w:b/>
          <w:bCs/>
          <w:sz w:val="16"/>
          <w:szCs w:val="16"/>
        </w:rPr>
        <w:t xml:space="preserve"> </w:t>
      </w:r>
      <w:r w:rsidRPr="00C433BB">
        <w:rPr>
          <w:b/>
          <w:bCs/>
          <w:noProof/>
          <w:sz w:val="16"/>
          <w:szCs w:val="16"/>
        </w:rPr>
        <w:t>the Republic of Moldova</w:t>
      </w:r>
      <w:r>
        <w:rPr>
          <w:b/>
          <w:bCs/>
          <w:noProof/>
          <w:sz w:val="16"/>
          <w:szCs w:val="16"/>
        </w:rPr>
        <w:t xml:space="preserve"> (the documents shall be presented by the applicant in an orginal form and the copies of the presented documents shall be attached to the request)</w:t>
      </w:r>
      <w:r w:rsidRPr="00C433BB">
        <w:rPr>
          <w:b/>
          <w:bCs/>
          <w:noProof/>
          <w:sz w:val="16"/>
          <w:szCs w:val="16"/>
        </w:rPr>
        <w:t>:</w:t>
      </w:r>
    </w:p>
    <w:p w:rsidR="004B72DC" w:rsidRDefault="004B72DC" w:rsidP="004B72DC">
      <w:pPr>
        <w:ind w:left="142"/>
        <w:jc w:val="both"/>
        <w:rPr>
          <w:b/>
          <w:sz w:val="16"/>
          <w:szCs w:val="16"/>
        </w:rPr>
      </w:pP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identity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card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work</w:t>
      </w:r>
      <w:proofErr w:type="spellEnd"/>
      <w:r w:rsidRPr="00C433BB">
        <w:rPr>
          <w:bCs/>
          <w:sz w:val="16"/>
          <w:szCs w:val="16"/>
        </w:rPr>
        <w:t xml:space="preserve"> </w:t>
      </w:r>
      <w:r w:rsidR="00225C1D">
        <w:rPr>
          <w:bCs/>
          <w:sz w:val="16"/>
          <w:szCs w:val="16"/>
        </w:rPr>
        <w:t>record</w:t>
      </w:r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other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documents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confirming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contribution</w:t>
      </w:r>
      <w:proofErr w:type="spellEnd"/>
      <w:r w:rsidRPr="00C433BB">
        <w:rPr>
          <w:bCs/>
          <w:sz w:val="16"/>
          <w:szCs w:val="16"/>
        </w:rPr>
        <w:t xml:space="preserve"> period, in </w:t>
      </w:r>
      <w:proofErr w:type="spellStart"/>
      <w:r w:rsidRPr="00C433BB">
        <w:rPr>
          <w:bCs/>
          <w:sz w:val="16"/>
          <w:szCs w:val="16"/>
        </w:rPr>
        <w:t>accordance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with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paragraph</w:t>
      </w:r>
      <w:proofErr w:type="spellEnd"/>
      <w:r w:rsidRPr="00C433BB">
        <w:rPr>
          <w:bCs/>
          <w:sz w:val="16"/>
          <w:szCs w:val="16"/>
        </w:rPr>
        <w:t xml:space="preserve"> 70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Regulation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higher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education</w:t>
      </w:r>
      <w:proofErr w:type="spellEnd"/>
      <w:r w:rsidRPr="00C433BB">
        <w:rPr>
          <w:bCs/>
          <w:sz w:val="16"/>
          <w:szCs w:val="16"/>
        </w:rPr>
        <w:t xml:space="preserve"> diploma at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day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section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completed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until</w:t>
      </w:r>
      <w:proofErr w:type="spellEnd"/>
      <w:r w:rsidRPr="00C433BB">
        <w:rPr>
          <w:bCs/>
          <w:sz w:val="16"/>
          <w:szCs w:val="16"/>
        </w:rPr>
        <w:t xml:space="preserve"> 01.01.1999;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bachelor's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degree</w:t>
      </w:r>
      <w:proofErr w:type="spellEnd"/>
      <w:r w:rsidRPr="00C433BB">
        <w:rPr>
          <w:bCs/>
          <w:sz w:val="16"/>
          <w:szCs w:val="16"/>
        </w:rPr>
        <w:t xml:space="preserve"> or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certificate of </w:t>
      </w:r>
      <w:proofErr w:type="spellStart"/>
      <w:r w:rsidRPr="00C433BB">
        <w:rPr>
          <w:bCs/>
          <w:sz w:val="16"/>
          <w:szCs w:val="16"/>
        </w:rPr>
        <w:t>completion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post-graduate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studies</w:t>
      </w:r>
      <w:proofErr w:type="spellEnd"/>
      <w:r w:rsidRPr="00C433BB">
        <w:rPr>
          <w:bCs/>
          <w:sz w:val="16"/>
          <w:szCs w:val="16"/>
        </w:rPr>
        <w:t xml:space="preserve"> of a </w:t>
      </w:r>
      <w:proofErr w:type="spellStart"/>
      <w:r w:rsidRPr="00C433BB">
        <w:rPr>
          <w:bCs/>
          <w:sz w:val="16"/>
          <w:szCs w:val="16"/>
        </w:rPr>
        <w:t>resident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military</w:t>
      </w:r>
      <w:proofErr w:type="spellEnd"/>
      <w:r w:rsidRPr="00C433BB">
        <w:rPr>
          <w:bCs/>
          <w:sz w:val="16"/>
          <w:szCs w:val="16"/>
        </w:rPr>
        <w:t xml:space="preserve"> </w:t>
      </w:r>
      <w:r w:rsidR="00225C1D">
        <w:rPr>
          <w:bCs/>
          <w:sz w:val="16"/>
          <w:szCs w:val="16"/>
        </w:rPr>
        <w:t>record</w:t>
      </w:r>
      <w:r w:rsidR="00225C1D" w:rsidRPr="00C433BB">
        <w:rPr>
          <w:bCs/>
          <w:sz w:val="16"/>
          <w:szCs w:val="16"/>
        </w:rPr>
        <w:t xml:space="preserve"> </w:t>
      </w:r>
      <w:r w:rsidRPr="00C433BB">
        <w:rPr>
          <w:bCs/>
          <w:sz w:val="16"/>
          <w:szCs w:val="16"/>
        </w:rPr>
        <w:t>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marriage</w:t>
      </w:r>
      <w:proofErr w:type="spellEnd"/>
      <w:r w:rsidRPr="00C433BB">
        <w:rPr>
          <w:bCs/>
          <w:sz w:val="16"/>
          <w:szCs w:val="16"/>
        </w:rPr>
        <w:t xml:space="preserve"> certificate 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child's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birth</w:t>
      </w:r>
      <w:proofErr w:type="spellEnd"/>
      <w:r w:rsidRPr="00C433BB">
        <w:rPr>
          <w:bCs/>
          <w:sz w:val="16"/>
          <w:szCs w:val="16"/>
        </w:rPr>
        <w:t xml:space="preserve"> certificate/ </w:t>
      </w:r>
      <w:proofErr w:type="spellStart"/>
      <w:r w:rsidRPr="00C433BB">
        <w:rPr>
          <w:bCs/>
          <w:sz w:val="16"/>
          <w:szCs w:val="16"/>
        </w:rPr>
        <w:t>birth</w:t>
      </w:r>
      <w:proofErr w:type="spellEnd"/>
      <w:r w:rsidRPr="00C433BB">
        <w:rPr>
          <w:bCs/>
          <w:sz w:val="16"/>
          <w:szCs w:val="16"/>
        </w:rPr>
        <w:t xml:space="preserve"> certificate 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reorganization</w:t>
      </w:r>
      <w:proofErr w:type="spellEnd"/>
      <w:r w:rsidRPr="00C433BB">
        <w:rPr>
          <w:bCs/>
          <w:sz w:val="16"/>
          <w:szCs w:val="16"/>
        </w:rPr>
        <w:t xml:space="preserve"> / </w:t>
      </w:r>
      <w:proofErr w:type="spellStart"/>
      <w:r w:rsidRPr="00C433BB">
        <w:rPr>
          <w:bCs/>
          <w:sz w:val="16"/>
          <w:szCs w:val="16"/>
        </w:rPr>
        <w:t>renaming</w:t>
      </w:r>
      <w:proofErr w:type="spellEnd"/>
      <w:r w:rsidRPr="00C433BB">
        <w:rPr>
          <w:bCs/>
          <w:sz w:val="16"/>
          <w:szCs w:val="16"/>
        </w:rPr>
        <w:t xml:space="preserve"> certificate 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name</w:t>
      </w:r>
      <w:proofErr w:type="spellEnd"/>
      <w:r w:rsidRPr="00C433BB">
        <w:rPr>
          <w:bCs/>
          <w:sz w:val="16"/>
          <w:szCs w:val="16"/>
        </w:rPr>
        <w:t xml:space="preserve"> / </w:t>
      </w:r>
      <w:proofErr w:type="spellStart"/>
      <w:r w:rsidRPr="00C433BB">
        <w:rPr>
          <w:bCs/>
          <w:sz w:val="16"/>
          <w:szCs w:val="16"/>
        </w:rPr>
        <w:t>surname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change</w:t>
      </w:r>
      <w:proofErr w:type="spellEnd"/>
      <w:r w:rsidRPr="00C433BB">
        <w:rPr>
          <w:bCs/>
          <w:sz w:val="16"/>
          <w:szCs w:val="16"/>
        </w:rPr>
        <w:t xml:space="preserve"> certificate 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copy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death</w:t>
      </w:r>
      <w:proofErr w:type="spellEnd"/>
      <w:r w:rsidRPr="00C433BB">
        <w:rPr>
          <w:bCs/>
          <w:sz w:val="16"/>
          <w:szCs w:val="16"/>
        </w:rPr>
        <w:t xml:space="preserve"> certificate;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r w:rsidRPr="00C433BB">
        <w:rPr>
          <w:bCs/>
          <w:sz w:val="16"/>
          <w:szCs w:val="16"/>
        </w:rPr>
        <w:t xml:space="preserve">certificate of </w:t>
      </w:r>
      <w:proofErr w:type="spellStart"/>
      <w:r w:rsidRPr="00C433BB">
        <w:rPr>
          <w:bCs/>
          <w:sz w:val="16"/>
          <w:szCs w:val="16"/>
        </w:rPr>
        <w:t>education</w:t>
      </w:r>
      <w:proofErr w:type="spellEnd"/>
      <w:r w:rsidRPr="00C433BB">
        <w:rPr>
          <w:bCs/>
          <w:sz w:val="16"/>
          <w:szCs w:val="16"/>
        </w:rPr>
        <w:t xml:space="preserve"> for </w:t>
      </w:r>
      <w:proofErr w:type="spellStart"/>
      <w:r w:rsidRPr="00C433BB">
        <w:rPr>
          <w:bCs/>
          <w:sz w:val="16"/>
          <w:szCs w:val="16"/>
        </w:rPr>
        <w:t>children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aged</w:t>
      </w:r>
      <w:proofErr w:type="spellEnd"/>
      <w:r w:rsidRPr="00C433BB">
        <w:rPr>
          <w:bCs/>
          <w:sz w:val="16"/>
          <w:szCs w:val="16"/>
        </w:rPr>
        <w:t xml:space="preserve"> 18 </w:t>
      </w:r>
      <w:proofErr w:type="spellStart"/>
      <w:r w:rsidRPr="00C433BB">
        <w:rPr>
          <w:bCs/>
          <w:sz w:val="16"/>
          <w:szCs w:val="16"/>
        </w:rPr>
        <w:t>years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to</w:t>
      </w:r>
      <w:proofErr w:type="spellEnd"/>
      <w:r w:rsidRPr="00C433BB">
        <w:rPr>
          <w:bCs/>
          <w:sz w:val="16"/>
          <w:szCs w:val="16"/>
        </w:rPr>
        <w:t xml:space="preserve"> 23 </w:t>
      </w:r>
      <w:proofErr w:type="spellStart"/>
      <w:r w:rsidRPr="00C433BB">
        <w:rPr>
          <w:bCs/>
          <w:sz w:val="16"/>
          <w:szCs w:val="16"/>
        </w:rPr>
        <w:t>years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r w:rsidRPr="00C433BB">
        <w:rPr>
          <w:bCs/>
          <w:sz w:val="16"/>
          <w:szCs w:val="16"/>
        </w:rPr>
        <w:t xml:space="preserve">certificate </w:t>
      </w:r>
      <w:proofErr w:type="spellStart"/>
      <w:r w:rsidRPr="00C433BB">
        <w:rPr>
          <w:bCs/>
          <w:sz w:val="16"/>
          <w:szCs w:val="16"/>
        </w:rPr>
        <w:t>confirming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that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applicant</w:t>
      </w:r>
      <w:proofErr w:type="spellEnd"/>
      <w:r w:rsidRPr="00C433BB">
        <w:rPr>
          <w:bCs/>
          <w:sz w:val="16"/>
          <w:szCs w:val="16"/>
        </w:rPr>
        <w:t xml:space="preserve">  </w:t>
      </w:r>
      <w:proofErr w:type="spellStart"/>
      <w:r w:rsidRPr="00C433BB">
        <w:rPr>
          <w:bCs/>
          <w:sz w:val="16"/>
          <w:szCs w:val="16"/>
        </w:rPr>
        <w:t>is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classified</w:t>
      </w:r>
      <w:proofErr w:type="spellEnd"/>
      <w:r w:rsidRPr="00C433BB">
        <w:rPr>
          <w:bCs/>
          <w:sz w:val="16"/>
          <w:szCs w:val="16"/>
        </w:rPr>
        <w:t xml:space="preserve"> as a </w:t>
      </w:r>
      <w:proofErr w:type="spellStart"/>
      <w:r w:rsidRPr="00C433BB">
        <w:rPr>
          <w:bCs/>
          <w:sz w:val="16"/>
          <w:szCs w:val="16"/>
        </w:rPr>
        <w:t>disabled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person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with</w:t>
      </w:r>
      <w:proofErr w:type="spellEnd"/>
      <w:r w:rsidRPr="00C433BB">
        <w:rPr>
          <w:bCs/>
          <w:sz w:val="16"/>
          <w:szCs w:val="16"/>
        </w:rPr>
        <w:t xml:space="preserve"> a </w:t>
      </w:r>
      <w:proofErr w:type="spellStart"/>
      <w:r w:rsidRPr="00C433BB">
        <w:rPr>
          <w:bCs/>
          <w:sz w:val="16"/>
          <w:szCs w:val="16"/>
        </w:rPr>
        <w:t>degree</w:t>
      </w:r>
      <w:proofErr w:type="spellEnd"/>
      <w:r w:rsidRPr="00C433BB">
        <w:rPr>
          <w:bCs/>
          <w:sz w:val="16"/>
          <w:szCs w:val="16"/>
        </w:rPr>
        <w:t xml:space="preserve"> of severe or </w:t>
      </w:r>
      <w:proofErr w:type="spellStart"/>
      <w:r w:rsidRPr="00C433BB">
        <w:rPr>
          <w:bCs/>
          <w:sz w:val="16"/>
          <w:szCs w:val="16"/>
        </w:rPr>
        <w:t>accentuated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disability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225C1D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left="426" w:hanging="284"/>
        <w:rPr>
          <w:bCs/>
          <w:sz w:val="16"/>
          <w:szCs w:val="16"/>
        </w:rPr>
      </w:pPr>
      <w:r w:rsidRPr="00C433BB">
        <w:rPr>
          <w:bCs/>
          <w:sz w:val="16"/>
          <w:szCs w:val="16"/>
        </w:rPr>
        <w:t xml:space="preserve">certificate </w:t>
      </w:r>
      <w:proofErr w:type="spellStart"/>
      <w:r w:rsidRPr="00C433BB">
        <w:rPr>
          <w:bCs/>
          <w:sz w:val="16"/>
          <w:szCs w:val="16"/>
        </w:rPr>
        <w:t>confirming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that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spouse</w:t>
      </w:r>
      <w:proofErr w:type="spellEnd"/>
      <w:r w:rsidRPr="00C433BB">
        <w:rPr>
          <w:bCs/>
          <w:sz w:val="16"/>
          <w:szCs w:val="16"/>
        </w:rPr>
        <w:t xml:space="preserve"> or tutor </w:t>
      </w:r>
      <w:proofErr w:type="spellStart"/>
      <w:r w:rsidRPr="00C433BB">
        <w:rPr>
          <w:bCs/>
          <w:sz w:val="16"/>
          <w:szCs w:val="16"/>
        </w:rPr>
        <w:t>does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not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work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and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cares</w:t>
      </w:r>
      <w:proofErr w:type="spellEnd"/>
      <w:r w:rsidRPr="00C433BB">
        <w:rPr>
          <w:bCs/>
          <w:sz w:val="16"/>
          <w:szCs w:val="16"/>
        </w:rPr>
        <w:t xml:space="preserve"> for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children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dead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caretaker</w:t>
      </w:r>
      <w:proofErr w:type="spellEnd"/>
      <w:r w:rsidRPr="00C433BB">
        <w:rPr>
          <w:bCs/>
          <w:sz w:val="16"/>
          <w:szCs w:val="16"/>
        </w:rPr>
        <w:t xml:space="preserve">, </w:t>
      </w:r>
      <w:proofErr w:type="spellStart"/>
      <w:r w:rsidRPr="00C433BB">
        <w:rPr>
          <w:bCs/>
          <w:sz w:val="16"/>
          <w:szCs w:val="16"/>
        </w:rPr>
        <w:t>who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have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not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reached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age</w:t>
      </w:r>
      <w:proofErr w:type="spellEnd"/>
      <w:r w:rsidRPr="00C433BB">
        <w:rPr>
          <w:bCs/>
          <w:sz w:val="16"/>
          <w:szCs w:val="16"/>
        </w:rPr>
        <w:t xml:space="preserve"> of </w:t>
      </w:r>
      <w:proofErr w:type="spellStart"/>
      <w:r w:rsidRPr="00C433BB">
        <w:rPr>
          <w:bCs/>
          <w:sz w:val="16"/>
          <w:szCs w:val="16"/>
        </w:rPr>
        <w:t>three</w:t>
      </w:r>
      <w:proofErr w:type="spellEnd"/>
      <w:r w:rsidRPr="00C433BB">
        <w:rPr>
          <w:bCs/>
          <w:sz w:val="16"/>
          <w:szCs w:val="16"/>
        </w:rPr>
        <w:t>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r w:rsidRPr="00C433BB">
        <w:rPr>
          <w:bCs/>
          <w:sz w:val="16"/>
          <w:szCs w:val="16"/>
        </w:rPr>
        <w:t xml:space="preserve">certificate </w:t>
      </w:r>
      <w:proofErr w:type="spellStart"/>
      <w:r w:rsidRPr="00C433BB">
        <w:rPr>
          <w:bCs/>
          <w:sz w:val="16"/>
          <w:szCs w:val="16"/>
        </w:rPr>
        <w:t>confirming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that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husband</w:t>
      </w:r>
      <w:proofErr w:type="spellEnd"/>
      <w:r w:rsidRPr="00C433BB">
        <w:rPr>
          <w:bCs/>
          <w:sz w:val="16"/>
          <w:szCs w:val="16"/>
        </w:rPr>
        <w:t>(</w:t>
      </w:r>
      <w:proofErr w:type="spellStart"/>
      <w:r w:rsidRPr="00C433BB">
        <w:rPr>
          <w:bCs/>
          <w:sz w:val="16"/>
          <w:szCs w:val="16"/>
        </w:rPr>
        <w:t>wife</w:t>
      </w:r>
      <w:proofErr w:type="spellEnd"/>
      <w:r w:rsidRPr="00C433BB">
        <w:rPr>
          <w:bCs/>
          <w:sz w:val="16"/>
          <w:szCs w:val="16"/>
        </w:rPr>
        <w:t xml:space="preserve">) </w:t>
      </w:r>
      <w:proofErr w:type="spellStart"/>
      <w:r w:rsidRPr="00C433BB">
        <w:rPr>
          <w:bCs/>
          <w:sz w:val="16"/>
          <w:szCs w:val="16"/>
        </w:rPr>
        <w:t>survivor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has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not</w:t>
      </w:r>
      <w:proofErr w:type="spellEnd"/>
      <w:r w:rsidRPr="00C433BB">
        <w:rPr>
          <w:bCs/>
          <w:sz w:val="16"/>
          <w:szCs w:val="16"/>
        </w:rPr>
        <w:t xml:space="preserve"> get </w:t>
      </w:r>
      <w:proofErr w:type="spellStart"/>
      <w:r w:rsidRPr="00C433BB">
        <w:rPr>
          <w:bCs/>
          <w:sz w:val="16"/>
          <w:szCs w:val="16"/>
        </w:rPr>
        <w:t>married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again</w:t>
      </w:r>
      <w:proofErr w:type="spellEnd"/>
      <w:r w:rsidRPr="00C433BB">
        <w:rPr>
          <w:bCs/>
          <w:sz w:val="16"/>
          <w:szCs w:val="16"/>
        </w:rPr>
        <w:t xml:space="preserve"> (</w:t>
      </w:r>
      <w:proofErr w:type="spellStart"/>
      <w:r w:rsidRPr="00C433BB">
        <w:rPr>
          <w:bCs/>
          <w:sz w:val="16"/>
          <w:szCs w:val="16"/>
        </w:rPr>
        <w:t>if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applicable</w:t>
      </w:r>
      <w:proofErr w:type="spellEnd"/>
      <w:r w:rsidRPr="00C433BB">
        <w:rPr>
          <w:bCs/>
          <w:sz w:val="16"/>
          <w:szCs w:val="16"/>
        </w:rPr>
        <w:t>);</w:t>
      </w:r>
    </w:p>
    <w:p w:rsidR="00944BD8" w:rsidRPr="00C433BB" w:rsidRDefault="00944BD8" w:rsidP="004B72DC">
      <w:pPr>
        <w:numPr>
          <w:ilvl w:val="0"/>
          <w:numId w:val="15"/>
        </w:numPr>
        <w:tabs>
          <w:tab w:val="clear" w:pos="870"/>
          <w:tab w:val="num" w:pos="426"/>
        </w:tabs>
        <w:suppressAutoHyphens w:val="0"/>
        <w:ind w:hanging="728"/>
        <w:rPr>
          <w:bCs/>
          <w:sz w:val="16"/>
          <w:szCs w:val="16"/>
        </w:rPr>
      </w:pPr>
      <w:proofErr w:type="spellStart"/>
      <w:r w:rsidRPr="00C433BB">
        <w:rPr>
          <w:bCs/>
          <w:sz w:val="16"/>
          <w:szCs w:val="16"/>
        </w:rPr>
        <w:t>bank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references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according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to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international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standards</w:t>
      </w:r>
      <w:proofErr w:type="spellEnd"/>
      <w:r w:rsidRPr="00C433BB">
        <w:rPr>
          <w:bCs/>
          <w:sz w:val="16"/>
          <w:szCs w:val="16"/>
        </w:rPr>
        <w:t xml:space="preserve"> (IBAN, SWIFT CODE,) </w:t>
      </w:r>
      <w:proofErr w:type="spellStart"/>
      <w:r w:rsidRPr="00C433BB">
        <w:rPr>
          <w:bCs/>
          <w:sz w:val="16"/>
          <w:szCs w:val="16"/>
        </w:rPr>
        <w:t>indicating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currency</w:t>
      </w:r>
      <w:proofErr w:type="spellEnd"/>
      <w:r w:rsidRPr="00C433BB">
        <w:rPr>
          <w:bCs/>
          <w:sz w:val="16"/>
          <w:szCs w:val="16"/>
        </w:rPr>
        <w:t xml:space="preserve"> in </w:t>
      </w:r>
      <w:proofErr w:type="spellStart"/>
      <w:r w:rsidRPr="00C433BB">
        <w:rPr>
          <w:bCs/>
          <w:sz w:val="16"/>
          <w:szCs w:val="16"/>
        </w:rPr>
        <w:t>which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the</w:t>
      </w:r>
      <w:proofErr w:type="spellEnd"/>
      <w:r w:rsidRPr="00C433BB">
        <w:rPr>
          <w:bCs/>
          <w:sz w:val="16"/>
          <w:szCs w:val="16"/>
        </w:rPr>
        <w:t xml:space="preserve"> transfer </w:t>
      </w:r>
      <w:proofErr w:type="spellStart"/>
      <w:r w:rsidRPr="00C433BB">
        <w:rPr>
          <w:bCs/>
          <w:sz w:val="16"/>
          <w:szCs w:val="16"/>
        </w:rPr>
        <w:t>is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to</w:t>
      </w:r>
      <w:proofErr w:type="spellEnd"/>
      <w:r w:rsidRPr="00C433BB">
        <w:rPr>
          <w:bCs/>
          <w:sz w:val="16"/>
          <w:szCs w:val="16"/>
        </w:rPr>
        <w:t xml:space="preserve"> </w:t>
      </w:r>
      <w:proofErr w:type="spellStart"/>
      <w:r w:rsidRPr="00C433BB">
        <w:rPr>
          <w:bCs/>
          <w:sz w:val="16"/>
          <w:szCs w:val="16"/>
        </w:rPr>
        <w:t>be</w:t>
      </w:r>
      <w:proofErr w:type="spellEnd"/>
      <w:r w:rsidRPr="00C433BB">
        <w:rPr>
          <w:bCs/>
          <w:sz w:val="16"/>
          <w:szCs w:val="16"/>
        </w:rPr>
        <w:t xml:space="preserve"> made.</w:t>
      </w:r>
    </w:p>
    <w:p w:rsidR="00944BD8" w:rsidRPr="00C433BB" w:rsidRDefault="00944BD8" w:rsidP="00944BD8">
      <w:pPr>
        <w:ind w:left="360"/>
        <w:rPr>
          <w:b/>
          <w:bCs/>
          <w:sz w:val="16"/>
          <w:szCs w:val="16"/>
        </w:rPr>
      </w:pPr>
    </w:p>
    <w:p w:rsidR="00944BD8" w:rsidRPr="00C433BB" w:rsidRDefault="00944BD8" w:rsidP="00944BD8">
      <w:pPr>
        <w:tabs>
          <w:tab w:val="num" w:pos="426"/>
          <w:tab w:val="left" w:pos="993"/>
          <w:tab w:val="left" w:pos="5387"/>
          <w:tab w:val="left" w:pos="7371"/>
        </w:tabs>
        <w:ind w:left="142"/>
        <w:jc w:val="both"/>
        <w:rPr>
          <w:sz w:val="16"/>
          <w:szCs w:val="16"/>
        </w:rPr>
      </w:pPr>
    </w:p>
    <w:p w:rsidR="008D6BD8" w:rsidRPr="00792E4E" w:rsidRDefault="008D6BD8" w:rsidP="00F579F6">
      <w:pPr>
        <w:pStyle w:val="Footer"/>
        <w:numPr>
          <w:ilvl w:val="0"/>
          <w:numId w:val="10"/>
        </w:numPr>
        <w:tabs>
          <w:tab w:val="clear" w:pos="4536"/>
          <w:tab w:val="clear" w:pos="9072"/>
        </w:tabs>
        <w:ind w:left="357" w:hanging="357"/>
        <w:jc w:val="both"/>
        <w:rPr>
          <w:sz w:val="16"/>
          <w:szCs w:val="16"/>
        </w:rPr>
      </w:pPr>
      <w:r w:rsidRPr="00792E4E">
        <w:rPr>
          <w:sz w:val="16"/>
          <w:szCs w:val="16"/>
        </w:rPr>
        <w:t xml:space="preserve">Vă rugăm să anexaţi certificatul eliberat de instituţia bancară care confirmă numărul contului bancar al solicitantului/ </w:t>
      </w:r>
    </w:p>
    <w:p w:rsidR="008D6BD8" w:rsidRPr="00792E4E" w:rsidRDefault="008D6BD8" w:rsidP="00F579F6">
      <w:pPr>
        <w:pStyle w:val="Footer"/>
        <w:ind w:left="357" w:hanging="357"/>
        <w:jc w:val="both"/>
        <w:rPr>
          <w:sz w:val="16"/>
          <w:szCs w:val="16"/>
        </w:rPr>
      </w:pPr>
      <w:r w:rsidRPr="00792E4E">
        <w:rPr>
          <w:sz w:val="16"/>
          <w:szCs w:val="16"/>
        </w:rPr>
        <w:tab/>
      </w:r>
      <w:proofErr w:type="spellStart"/>
      <w:r w:rsidRPr="00792E4E">
        <w:rPr>
          <w:sz w:val="16"/>
          <w:szCs w:val="16"/>
        </w:rPr>
        <w:t>Należy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dołączyć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zaświadczenie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banku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potwierdzające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podany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numer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rachunku</w:t>
      </w:r>
      <w:proofErr w:type="spellEnd"/>
      <w:r w:rsidRPr="00792E4E">
        <w:rPr>
          <w:sz w:val="16"/>
          <w:szCs w:val="16"/>
        </w:rPr>
        <w:t xml:space="preserve"> </w:t>
      </w:r>
      <w:proofErr w:type="spellStart"/>
      <w:r w:rsidRPr="00792E4E">
        <w:rPr>
          <w:sz w:val="16"/>
          <w:szCs w:val="16"/>
        </w:rPr>
        <w:t>bankowego</w:t>
      </w:r>
      <w:proofErr w:type="spellEnd"/>
      <w:r w:rsidRPr="00792E4E">
        <w:rPr>
          <w:spacing w:val="-20"/>
          <w:sz w:val="16"/>
          <w:szCs w:val="16"/>
        </w:rPr>
        <w:t>.</w:t>
      </w:r>
    </w:p>
    <w:p w:rsidR="008D6BD8" w:rsidRPr="00792E4E" w:rsidRDefault="008D6BD8" w:rsidP="00F579F6">
      <w:pPr>
        <w:pStyle w:val="Footer"/>
        <w:ind w:left="357" w:hanging="357"/>
        <w:jc w:val="both"/>
      </w:pPr>
    </w:p>
    <w:sectPr w:rsidR="008D6BD8" w:rsidRPr="00792E4E" w:rsidSect="00944BD8">
      <w:headerReference w:type="default" r:id="rId7"/>
      <w:footerReference w:type="default" r:id="rId8"/>
      <w:pgSz w:w="11906" w:h="16838"/>
      <w:pgMar w:top="87" w:right="1134" w:bottom="851" w:left="1134" w:header="142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4BD8" w:rsidRDefault="00944BD8">
      <w:r>
        <w:separator/>
      </w:r>
    </w:p>
  </w:endnote>
  <w:endnote w:type="continuationSeparator" w:id="1">
    <w:p w:rsidR="00944BD8" w:rsidRDefault="00944BD8">
      <w:r>
        <w:continuationSeparator/>
      </w:r>
    </w:p>
  </w:endnote>
  <w:endnote w:type="continuationNotice" w:id="2">
    <w:p w:rsidR="00944BD8" w:rsidRDefault="00944BD8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BD8" w:rsidRDefault="00FB0012">
    <w:pPr>
      <w:pStyle w:val="Footer"/>
    </w:pPr>
    <w:r>
      <w:rPr>
        <w:noProof/>
        <w:lang w:val="ru-RU"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.05pt;width:4.45pt;height:10.45pt;z-index:251660288;mso-wrap-distance-left:0;mso-wrap-distance-right:0;mso-position-horizontal:center;mso-position-horizontal-relative:margin" stroked="f">
          <v:fill opacity="0" color2="black"/>
          <v:textbox style="mso-next-textbox:#_x0000_s2049" inset="0,0,0,0">
            <w:txbxContent>
              <w:p w:rsidR="00944BD8" w:rsidRDefault="00FB0012">
                <w:pPr>
                  <w:pStyle w:val="Footer"/>
                </w:pPr>
                <w:r>
                  <w:rPr>
                    <w:rStyle w:val="PageNumber"/>
                    <w:rFonts w:cs="Arial"/>
                    <w:sz w:val="16"/>
                  </w:rPr>
                  <w:fldChar w:fldCharType="begin"/>
                </w:r>
                <w:r w:rsidR="00944BD8">
                  <w:rPr>
                    <w:rStyle w:val="PageNumber"/>
                    <w:rFonts w:cs="Arial"/>
                    <w:sz w:val="16"/>
                  </w:rPr>
                  <w:instrText xml:space="preserve"> PAGE </w:instrText>
                </w:r>
                <w:r>
                  <w:rPr>
                    <w:rStyle w:val="PageNumber"/>
                    <w:rFonts w:cs="Arial"/>
                    <w:sz w:val="16"/>
                  </w:rPr>
                  <w:fldChar w:fldCharType="separate"/>
                </w:r>
                <w:r w:rsidR="00225C1D">
                  <w:rPr>
                    <w:rStyle w:val="PageNumber"/>
                    <w:rFonts w:cs="Arial"/>
                    <w:noProof/>
                    <w:sz w:val="16"/>
                  </w:rPr>
                  <w:t>5</w:t>
                </w:r>
                <w:r>
                  <w:rPr>
                    <w:rStyle w:val="PageNumber"/>
                    <w:rFonts w:cs="Arial"/>
                    <w:sz w:val="16"/>
                  </w:rPr>
                  <w:fldChar w:fldCharType="end"/>
                </w:r>
              </w:p>
            </w:txbxContent>
          </v:textbox>
          <w10:wrap type="square" side="largest"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4BD8" w:rsidRDefault="00944BD8">
      <w:r>
        <w:separator/>
      </w:r>
    </w:p>
  </w:footnote>
  <w:footnote w:type="continuationSeparator" w:id="1">
    <w:p w:rsidR="00944BD8" w:rsidRDefault="00944BD8">
      <w:r>
        <w:continuationSeparator/>
      </w:r>
    </w:p>
  </w:footnote>
  <w:footnote w:type="continuationNotice" w:id="2">
    <w:p w:rsidR="00944BD8" w:rsidRDefault="00944BD8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4BD8" w:rsidRPr="00792E4E" w:rsidRDefault="00944BD8" w:rsidP="00792E4E">
    <w:pPr>
      <w:pStyle w:val="Heading1"/>
      <w:spacing w:before="120" w:after="120"/>
      <w:jc w:val="right"/>
      <w:rPr>
        <w:sz w:val="24"/>
      </w:rPr>
    </w:pPr>
    <w:r w:rsidRPr="00792E4E">
      <w:rPr>
        <w:sz w:val="18"/>
        <w:szCs w:val="16"/>
      </w:rPr>
      <w:t>MD/PL  5</w:t>
    </w:r>
  </w:p>
  <w:p w:rsidR="00944BD8" w:rsidRDefault="00944B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/>
      </w:r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04"/>
    <w:multiLevelType w:val="multilevel"/>
    <w:tmpl w:val="00000004"/>
    <w:name w:val="WW8Num3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  <w:i w:val="0"/>
      </w:rPr>
    </w:lvl>
    <w:lvl w:ilvl="1">
      <w:start w:val="10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  <w:i w:val="0"/>
      </w:rPr>
    </w:lvl>
  </w:abstractNum>
  <w:abstractNum w:abstractNumId="4">
    <w:nsid w:val="00000005"/>
    <w:multiLevelType w:val="multilevel"/>
    <w:tmpl w:val="00000005"/>
    <w:name w:val="WW8Num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5">
    <w:nsid w:val="00000006"/>
    <w:multiLevelType w:val="multilevel"/>
    <w:tmpl w:val="00000006"/>
    <w:name w:val="WW8Num9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/>
      </w:rPr>
    </w:lvl>
  </w:abstractNum>
  <w:abstractNum w:abstractNumId="6">
    <w:nsid w:val="00000007"/>
    <w:multiLevelType w:val="multilevel"/>
    <w:tmpl w:val="00000007"/>
    <w:name w:val="WW8Num11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/>
      </w:rPr>
    </w:lvl>
  </w:abstractNum>
  <w:abstractNum w:abstractNumId="7">
    <w:nsid w:val="0AD36D24"/>
    <w:multiLevelType w:val="multilevel"/>
    <w:tmpl w:val="BE984282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ascii="Times New Roman" w:hAnsi="Times New Roman" w:cs="Times New Roman" w:hint="default"/>
        <w:strike w:val="0"/>
        <w:color w:val="auto"/>
      </w:rPr>
    </w:lvl>
    <w:lvl w:ilvl="2">
      <w:start w:val="1"/>
      <w:numFmt w:val="decimal"/>
      <w:lvlText w:val="%1.%2.%3"/>
      <w:lvlJc w:val="left"/>
      <w:pPr>
        <w:ind w:left="2880" w:hanging="1440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960" w:hanging="1800"/>
      </w:pPr>
      <w:rPr>
        <w:rFonts w:ascii="Times New Roman" w:hAnsi="Times New Roman"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5040" w:hanging="21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6120" w:hanging="2520"/>
      </w:pPr>
      <w:rPr>
        <w:rFonts w:ascii="Times New Roman" w:hAnsi="Times New Roman"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7200" w:hanging="28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8640" w:hanging="3600"/>
      </w:pPr>
      <w:rPr>
        <w:rFonts w:ascii="Times New Roman" w:hAnsi="Times New Roman"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9720" w:hanging="3960"/>
      </w:pPr>
      <w:rPr>
        <w:rFonts w:ascii="Times New Roman" w:hAnsi="Times New Roman" w:cs="Times New Roman" w:hint="default"/>
        <w:color w:val="auto"/>
      </w:rPr>
    </w:lvl>
  </w:abstractNum>
  <w:abstractNum w:abstractNumId="8">
    <w:nsid w:val="17414038"/>
    <w:multiLevelType w:val="hybridMultilevel"/>
    <w:tmpl w:val="E0303B68"/>
    <w:lvl w:ilvl="0" w:tplc="0419000F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  <w:rPr>
        <w:rFonts w:cs="Times New Roman"/>
      </w:rPr>
    </w:lvl>
  </w:abstractNum>
  <w:abstractNum w:abstractNumId="9">
    <w:nsid w:val="54016429"/>
    <w:multiLevelType w:val="multilevel"/>
    <w:tmpl w:val="9222B1B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216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520"/>
        </w:tabs>
        <w:ind w:left="2520" w:hanging="252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28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36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960"/>
        </w:tabs>
        <w:ind w:left="3960" w:hanging="3960"/>
      </w:pPr>
      <w:rPr>
        <w:rFonts w:ascii="Times New Roman" w:hAnsi="Times New Roman" w:cs="Times New Roman" w:hint="default"/>
      </w:rPr>
    </w:lvl>
  </w:abstractNum>
  <w:abstractNum w:abstractNumId="10">
    <w:nsid w:val="558E7193"/>
    <w:multiLevelType w:val="hybridMultilevel"/>
    <w:tmpl w:val="B6F6A8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8A739F8"/>
    <w:multiLevelType w:val="hybridMultilevel"/>
    <w:tmpl w:val="D0F49834"/>
    <w:lvl w:ilvl="0" w:tplc="B9628932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12">
    <w:nsid w:val="6D8F482F"/>
    <w:multiLevelType w:val="multilevel"/>
    <w:tmpl w:val="EAB6DDA2"/>
    <w:lvl w:ilvl="0">
      <w:start w:val="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9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</w:abstractNum>
  <w:abstractNum w:abstractNumId="13">
    <w:nsid w:val="7F3C640A"/>
    <w:multiLevelType w:val="hybridMultilevel"/>
    <w:tmpl w:val="BD98F43E"/>
    <w:lvl w:ilvl="0" w:tplc="8C3A2932">
      <w:start w:val="1"/>
      <w:numFmt w:val="decimal"/>
      <w:lvlText w:val="(%1)"/>
      <w:lvlJc w:val="left"/>
      <w:pPr>
        <w:ind w:left="720" w:hanging="360"/>
      </w:pPr>
      <w:rPr>
        <w:rFonts w:cs="Times New Roman" w:hint="default"/>
        <w:b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9"/>
  </w:num>
  <w:num w:numId="9">
    <w:abstractNumId w:val="2"/>
  </w:num>
  <w:num w:numId="10">
    <w:abstractNumId w:val="13"/>
  </w:num>
  <w:num w:numId="11">
    <w:abstractNumId w:val="7"/>
  </w:num>
  <w:num w:numId="12">
    <w:abstractNumId w:val="12"/>
  </w:num>
  <w:num w:numId="13">
    <w:abstractNumId w:val="8"/>
  </w:num>
  <w:num w:numId="14">
    <w:abstractNumId w:val="10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proofState w:spelling="clean" w:grammar="clean"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  <w:footnote w:id="2"/>
  </w:footnotePr>
  <w:endnotePr>
    <w:endnote w:id="0"/>
    <w:endnote w:id="1"/>
    <w:endnote w:id="2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1582"/>
    <w:rsid w:val="0000675A"/>
    <w:rsid w:val="000073D6"/>
    <w:rsid w:val="00007EAD"/>
    <w:rsid w:val="000103D6"/>
    <w:rsid w:val="00020E2E"/>
    <w:rsid w:val="000269EE"/>
    <w:rsid w:val="000669F6"/>
    <w:rsid w:val="000740AA"/>
    <w:rsid w:val="0007670B"/>
    <w:rsid w:val="00091904"/>
    <w:rsid w:val="000A37FA"/>
    <w:rsid w:val="000B3D95"/>
    <w:rsid w:val="000B401C"/>
    <w:rsid w:val="000C439F"/>
    <w:rsid w:val="000C452B"/>
    <w:rsid w:val="000D2195"/>
    <w:rsid w:val="000E0C90"/>
    <w:rsid w:val="000E2054"/>
    <w:rsid w:val="00107F67"/>
    <w:rsid w:val="001157C1"/>
    <w:rsid w:val="00121784"/>
    <w:rsid w:val="00134A3D"/>
    <w:rsid w:val="001377EC"/>
    <w:rsid w:val="00150E1A"/>
    <w:rsid w:val="001A14B5"/>
    <w:rsid w:val="001C1A72"/>
    <w:rsid w:val="001C5F8D"/>
    <w:rsid w:val="001F0EA8"/>
    <w:rsid w:val="001F1C9E"/>
    <w:rsid w:val="001F3D48"/>
    <w:rsid w:val="0021138E"/>
    <w:rsid w:val="0021550D"/>
    <w:rsid w:val="00216C51"/>
    <w:rsid w:val="00225C1D"/>
    <w:rsid w:val="00261282"/>
    <w:rsid w:val="00286294"/>
    <w:rsid w:val="002D05E8"/>
    <w:rsid w:val="00310FF1"/>
    <w:rsid w:val="00324E4D"/>
    <w:rsid w:val="00334588"/>
    <w:rsid w:val="00347E2B"/>
    <w:rsid w:val="00360931"/>
    <w:rsid w:val="003746B8"/>
    <w:rsid w:val="003A4C77"/>
    <w:rsid w:val="003C79A9"/>
    <w:rsid w:val="003E4462"/>
    <w:rsid w:val="003E4941"/>
    <w:rsid w:val="00400B3E"/>
    <w:rsid w:val="00402A33"/>
    <w:rsid w:val="00407127"/>
    <w:rsid w:val="0041194A"/>
    <w:rsid w:val="004261C5"/>
    <w:rsid w:val="004269E3"/>
    <w:rsid w:val="004317A0"/>
    <w:rsid w:val="00476A7B"/>
    <w:rsid w:val="00480645"/>
    <w:rsid w:val="00486720"/>
    <w:rsid w:val="00491F65"/>
    <w:rsid w:val="004A6B38"/>
    <w:rsid w:val="004B33F2"/>
    <w:rsid w:val="004B5AFD"/>
    <w:rsid w:val="004B72DC"/>
    <w:rsid w:val="004E2AC6"/>
    <w:rsid w:val="00505418"/>
    <w:rsid w:val="00506559"/>
    <w:rsid w:val="0051180D"/>
    <w:rsid w:val="005158EE"/>
    <w:rsid w:val="005224D3"/>
    <w:rsid w:val="005229AB"/>
    <w:rsid w:val="005433A6"/>
    <w:rsid w:val="005442E5"/>
    <w:rsid w:val="00561DA6"/>
    <w:rsid w:val="00564275"/>
    <w:rsid w:val="005677F9"/>
    <w:rsid w:val="005A0E44"/>
    <w:rsid w:val="005A5CCF"/>
    <w:rsid w:val="005B1FBC"/>
    <w:rsid w:val="005B3004"/>
    <w:rsid w:val="005E16AB"/>
    <w:rsid w:val="005E245C"/>
    <w:rsid w:val="00600488"/>
    <w:rsid w:val="00620096"/>
    <w:rsid w:val="006233D0"/>
    <w:rsid w:val="0063214A"/>
    <w:rsid w:val="00640B44"/>
    <w:rsid w:val="00640E55"/>
    <w:rsid w:val="0066791C"/>
    <w:rsid w:val="006746EE"/>
    <w:rsid w:val="006752E8"/>
    <w:rsid w:val="006B1957"/>
    <w:rsid w:val="006C29CF"/>
    <w:rsid w:val="006C4C8B"/>
    <w:rsid w:val="006C7446"/>
    <w:rsid w:val="006D5438"/>
    <w:rsid w:val="006E1BE9"/>
    <w:rsid w:val="00700191"/>
    <w:rsid w:val="00702763"/>
    <w:rsid w:val="00703164"/>
    <w:rsid w:val="00735022"/>
    <w:rsid w:val="00741479"/>
    <w:rsid w:val="007418D2"/>
    <w:rsid w:val="0074477B"/>
    <w:rsid w:val="007712CD"/>
    <w:rsid w:val="00771913"/>
    <w:rsid w:val="0077626F"/>
    <w:rsid w:val="00792E4E"/>
    <w:rsid w:val="007967AE"/>
    <w:rsid w:val="007A3010"/>
    <w:rsid w:val="007B1582"/>
    <w:rsid w:val="007B30C3"/>
    <w:rsid w:val="007C40A5"/>
    <w:rsid w:val="007E2068"/>
    <w:rsid w:val="007E5352"/>
    <w:rsid w:val="00807AB3"/>
    <w:rsid w:val="0081458E"/>
    <w:rsid w:val="00815C2D"/>
    <w:rsid w:val="008163FA"/>
    <w:rsid w:val="00837B26"/>
    <w:rsid w:val="00842CF2"/>
    <w:rsid w:val="00851F17"/>
    <w:rsid w:val="008968DC"/>
    <w:rsid w:val="008979F6"/>
    <w:rsid w:val="008B5205"/>
    <w:rsid w:val="008B59F3"/>
    <w:rsid w:val="008B7CE7"/>
    <w:rsid w:val="008D595B"/>
    <w:rsid w:val="008D5F56"/>
    <w:rsid w:val="008D6BD8"/>
    <w:rsid w:val="008E0BEF"/>
    <w:rsid w:val="008E5AE2"/>
    <w:rsid w:val="008E5CFE"/>
    <w:rsid w:val="009152BE"/>
    <w:rsid w:val="0092021C"/>
    <w:rsid w:val="0092426E"/>
    <w:rsid w:val="00940750"/>
    <w:rsid w:val="00944BD8"/>
    <w:rsid w:val="00970021"/>
    <w:rsid w:val="009769E2"/>
    <w:rsid w:val="0097717C"/>
    <w:rsid w:val="00977A6F"/>
    <w:rsid w:val="009838E1"/>
    <w:rsid w:val="00986027"/>
    <w:rsid w:val="00991A72"/>
    <w:rsid w:val="009A0233"/>
    <w:rsid w:val="009C2C13"/>
    <w:rsid w:val="009E30CC"/>
    <w:rsid w:val="00A1049F"/>
    <w:rsid w:val="00A2016C"/>
    <w:rsid w:val="00AA3CA5"/>
    <w:rsid w:val="00AA40CB"/>
    <w:rsid w:val="00AE754D"/>
    <w:rsid w:val="00B11420"/>
    <w:rsid w:val="00B27E27"/>
    <w:rsid w:val="00B3548E"/>
    <w:rsid w:val="00B47B18"/>
    <w:rsid w:val="00B70A2F"/>
    <w:rsid w:val="00B9018F"/>
    <w:rsid w:val="00BA13FC"/>
    <w:rsid w:val="00BB1568"/>
    <w:rsid w:val="00BB1735"/>
    <w:rsid w:val="00BD4D36"/>
    <w:rsid w:val="00BD61DA"/>
    <w:rsid w:val="00BF35A7"/>
    <w:rsid w:val="00C051B5"/>
    <w:rsid w:val="00C07BA9"/>
    <w:rsid w:val="00C22F65"/>
    <w:rsid w:val="00C24EC1"/>
    <w:rsid w:val="00C45943"/>
    <w:rsid w:val="00C60F3F"/>
    <w:rsid w:val="00CA4586"/>
    <w:rsid w:val="00CB3971"/>
    <w:rsid w:val="00CD0A2B"/>
    <w:rsid w:val="00CD3462"/>
    <w:rsid w:val="00CF0959"/>
    <w:rsid w:val="00D129C1"/>
    <w:rsid w:val="00D45FE5"/>
    <w:rsid w:val="00D47865"/>
    <w:rsid w:val="00D54BE7"/>
    <w:rsid w:val="00D55E2C"/>
    <w:rsid w:val="00D61428"/>
    <w:rsid w:val="00D65515"/>
    <w:rsid w:val="00D7189E"/>
    <w:rsid w:val="00D77058"/>
    <w:rsid w:val="00D80F2A"/>
    <w:rsid w:val="00D930D5"/>
    <w:rsid w:val="00D93E21"/>
    <w:rsid w:val="00D94D33"/>
    <w:rsid w:val="00DA0B8C"/>
    <w:rsid w:val="00DA62D9"/>
    <w:rsid w:val="00DD2007"/>
    <w:rsid w:val="00DD7743"/>
    <w:rsid w:val="00DE1134"/>
    <w:rsid w:val="00DE7826"/>
    <w:rsid w:val="00E0092E"/>
    <w:rsid w:val="00E26624"/>
    <w:rsid w:val="00E46191"/>
    <w:rsid w:val="00E62749"/>
    <w:rsid w:val="00E65B1F"/>
    <w:rsid w:val="00E73D50"/>
    <w:rsid w:val="00EB19DD"/>
    <w:rsid w:val="00EC2B84"/>
    <w:rsid w:val="00ED0F96"/>
    <w:rsid w:val="00EE6DCA"/>
    <w:rsid w:val="00EE7544"/>
    <w:rsid w:val="00EF1DFE"/>
    <w:rsid w:val="00F15650"/>
    <w:rsid w:val="00F43171"/>
    <w:rsid w:val="00F579F6"/>
    <w:rsid w:val="00F625CA"/>
    <w:rsid w:val="00F6373F"/>
    <w:rsid w:val="00F977FE"/>
    <w:rsid w:val="00FB0012"/>
    <w:rsid w:val="00FB2D5E"/>
    <w:rsid w:val="00FB5D63"/>
    <w:rsid w:val="00FC23A1"/>
    <w:rsid w:val="00FC580D"/>
    <w:rsid w:val="00FC7EA6"/>
    <w:rsid w:val="00FE3E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51B5"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051B5"/>
    <w:pPr>
      <w:keepNext/>
      <w:numPr>
        <w:numId w:val="1"/>
      </w:numPr>
      <w:jc w:val="center"/>
      <w:outlineLvl w:val="0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C2C13"/>
    <w:rPr>
      <w:rFonts w:cs="Times New Roman"/>
      <w:b/>
      <w:bCs/>
      <w:sz w:val="24"/>
      <w:szCs w:val="24"/>
      <w:lang w:eastAsia="ar-SA" w:bidi="ar-SA"/>
    </w:rPr>
  </w:style>
  <w:style w:type="character" w:customStyle="1" w:styleId="WW8Num3z0">
    <w:name w:val="WW8Num3z0"/>
    <w:uiPriority w:val="99"/>
    <w:rsid w:val="00C051B5"/>
  </w:style>
  <w:style w:type="character" w:customStyle="1" w:styleId="WW8Num5z0">
    <w:name w:val="WW8Num5z0"/>
    <w:uiPriority w:val="99"/>
    <w:rsid w:val="00C051B5"/>
  </w:style>
  <w:style w:type="character" w:customStyle="1" w:styleId="WW8Num8z0">
    <w:name w:val="WW8Num8z0"/>
    <w:uiPriority w:val="99"/>
    <w:rsid w:val="00C051B5"/>
    <w:rPr>
      <w:rFonts w:ascii="Times New Roman" w:hAnsi="Times New Roman"/>
    </w:rPr>
  </w:style>
  <w:style w:type="character" w:customStyle="1" w:styleId="WW8Num8z1">
    <w:name w:val="WW8Num8z1"/>
    <w:uiPriority w:val="99"/>
    <w:rsid w:val="00C051B5"/>
    <w:rPr>
      <w:rFonts w:ascii="Courier New" w:hAnsi="Courier New"/>
    </w:rPr>
  </w:style>
  <w:style w:type="character" w:customStyle="1" w:styleId="WW8Num8z2">
    <w:name w:val="WW8Num8z2"/>
    <w:uiPriority w:val="99"/>
    <w:rsid w:val="00C051B5"/>
    <w:rPr>
      <w:rFonts w:ascii="Wingdings" w:hAnsi="Wingdings"/>
    </w:rPr>
  </w:style>
  <w:style w:type="character" w:customStyle="1" w:styleId="WW8Num8z3">
    <w:name w:val="WW8Num8z3"/>
    <w:uiPriority w:val="99"/>
    <w:rsid w:val="00C051B5"/>
    <w:rPr>
      <w:rFonts w:ascii="Symbol" w:hAnsi="Symbol"/>
    </w:rPr>
  </w:style>
  <w:style w:type="character" w:styleId="PageNumber">
    <w:name w:val="page number"/>
    <w:basedOn w:val="DefaultParagraphFont"/>
    <w:uiPriority w:val="99"/>
    <w:rsid w:val="00C051B5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C051B5"/>
    <w:rPr>
      <w:rFonts w:cs="Times New Roman"/>
      <w:sz w:val="16"/>
      <w:szCs w:val="16"/>
    </w:rPr>
  </w:style>
  <w:style w:type="character" w:customStyle="1" w:styleId="apple-style-span">
    <w:name w:val="apple-style-span"/>
    <w:basedOn w:val="DefaultParagraphFont"/>
    <w:uiPriority w:val="99"/>
    <w:rsid w:val="00C051B5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C051B5"/>
    <w:rPr>
      <w:rFonts w:cs="Times New Roman"/>
    </w:rPr>
  </w:style>
  <w:style w:type="character" w:customStyle="1" w:styleId="hps">
    <w:name w:val="hps"/>
    <w:basedOn w:val="DefaultParagraphFont"/>
    <w:uiPriority w:val="99"/>
    <w:rsid w:val="00C051B5"/>
    <w:rPr>
      <w:rFonts w:cs="Times New Roman"/>
    </w:rPr>
  </w:style>
  <w:style w:type="character" w:styleId="Emphasis">
    <w:name w:val="Emphasis"/>
    <w:basedOn w:val="DefaultParagraphFont"/>
    <w:uiPriority w:val="99"/>
    <w:qFormat/>
    <w:rsid w:val="00C051B5"/>
    <w:rPr>
      <w:rFonts w:cs="Times New Roman"/>
      <w:i/>
      <w:iCs/>
    </w:rPr>
  </w:style>
  <w:style w:type="character" w:customStyle="1" w:styleId="CharChar">
    <w:name w:val="Char Char"/>
    <w:basedOn w:val="DefaultParagraphFont"/>
    <w:uiPriority w:val="99"/>
    <w:rsid w:val="00C051B5"/>
    <w:rPr>
      <w:rFonts w:cs="Times New Roman"/>
      <w:sz w:val="24"/>
      <w:szCs w:val="24"/>
      <w:lang w:val="en-US"/>
    </w:rPr>
  </w:style>
  <w:style w:type="paragraph" w:customStyle="1" w:styleId="Heading">
    <w:name w:val="Heading"/>
    <w:basedOn w:val="Normal"/>
    <w:next w:val="BodyText"/>
    <w:uiPriority w:val="99"/>
    <w:rsid w:val="00C051B5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C051B5"/>
    <w:pPr>
      <w:spacing w:before="40"/>
    </w:pPr>
    <w:rPr>
      <w:sz w:val="18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5A5CCF"/>
    <w:rPr>
      <w:rFonts w:cs="Times New Roman"/>
      <w:sz w:val="24"/>
      <w:szCs w:val="24"/>
      <w:lang w:val="pl-PL" w:eastAsia="ar-SA" w:bidi="ar-SA"/>
    </w:rPr>
  </w:style>
  <w:style w:type="paragraph" w:styleId="List">
    <w:name w:val="List"/>
    <w:basedOn w:val="BodyText"/>
    <w:uiPriority w:val="99"/>
    <w:rsid w:val="00C051B5"/>
    <w:rPr>
      <w:rFonts w:cs="Mangal"/>
    </w:rPr>
  </w:style>
  <w:style w:type="paragraph" w:styleId="Caption">
    <w:name w:val="caption"/>
    <w:basedOn w:val="Normal"/>
    <w:uiPriority w:val="99"/>
    <w:qFormat/>
    <w:rsid w:val="00C051B5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uiPriority w:val="99"/>
    <w:rsid w:val="00C051B5"/>
    <w:pPr>
      <w:suppressLineNumbers/>
    </w:pPr>
    <w:rPr>
      <w:rFonts w:cs="Mangal"/>
    </w:rPr>
  </w:style>
  <w:style w:type="paragraph" w:styleId="Title">
    <w:name w:val="Title"/>
    <w:basedOn w:val="Normal"/>
    <w:next w:val="Subtitle"/>
    <w:link w:val="TitleChar"/>
    <w:uiPriority w:val="99"/>
    <w:qFormat/>
    <w:rsid w:val="00C051B5"/>
    <w:pPr>
      <w:jc w:val="center"/>
    </w:pPr>
    <w:rPr>
      <w:sz w:val="28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5A5CCF"/>
    <w:rPr>
      <w:rFonts w:ascii="Cambria" w:hAnsi="Cambria" w:cs="Times New Roman"/>
      <w:b/>
      <w:bCs/>
      <w:kern w:val="28"/>
      <w:sz w:val="32"/>
      <w:szCs w:val="32"/>
      <w:lang w:val="pl-PL" w:eastAsia="ar-SA" w:bidi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C051B5"/>
    <w:pPr>
      <w:jc w:val="center"/>
    </w:pPr>
    <w:rPr>
      <w:b/>
      <w:sz w:val="2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5A5CCF"/>
    <w:rPr>
      <w:rFonts w:ascii="Cambria" w:hAnsi="Cambria" w:cs="Times New Roman"/>
      <w:sz w:val="24"/>
      <w:szCs w:val="24"/>
      <w:lang w:val="pl-PL" w:eastAsia="ar-SA" w:bidi="ar-SA"/>
    </w:rPr>
  </w:style>
  <w:style w:type="paragraph" w:styleId="Footer">
    <w:name w:val="footer"/>
    <w:basedOn w:val="Normal"/>
    <w:link w:val="FooterChar"/>
    <w:uiPriority w:val="99"/>
    <w:rsid w:val="00C051B5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00191"/>
    <w:rPr>
      <w:rFonts w:cs="Times New Roman"/>
      <w:sz w:val="24"/>
      <w:szCs w:val="24"/>
      <w:lang w:eastAsia="ar-SA" w:bidi="ar-SA"/>
    </w:rPr>
  </w:style>
  <w:style w:type="paragraph" w:styleId="BlockText">
    <w:name w:val="Block Text"/>
    <w:basedOn w:val="Normal"/>
    <w:uiPriority w:val="99"/>
    <w:rsid w:val="00C051B5"/>
    <w:pPr>
      <w:tabs>
        <w:tab w:val="left" w:pos="540"/>
      </w:tabs>
      <w:ind w:left="540" w:right="-54"/>
      <w:jc w:val="both"/>
    </w:pPr>
    <w:rPr>
      <w:sz w:val="20"/>
    </w:rPr>
  </w:style>
  <w:style w:type="paragraph" w:styleId="Header">
    <w:name w:val="header"/>
    <w:basedOn w:val="Normal"/>
    <w:link w:val="HeaderChar"/>
    <w:uiPriority w:val="99"/>
    <w:rsid w:val="00C051B5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A5CCF"/>
    <w:rPr>
      <w:rFonts w:cs="Times New Roman"/>
      <w:sz w:val="24"/>
      <w:szCs w:val="24"/>
      <w:lang w:val="pl-PL" w:eastAsia="ar-SA" w:bidi="ar-SA"/>
    </w:rPr>
  </w:style>
  <w:style w:type="paragraph" w:styleId="CommentText">
    <w:name w:val="annotation text"/>
    <w:basedOn w:val="Normal"/>
    <w:link w:val="CommentTextChar"/>
    <w:uiPriority w:val="99"/>
    <w:rsid w:val="00C051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81458E"/>
    <w:rPr>
      <w:rFonts w:cs="Times New Roman"/>
      <w:lang w:eastAsia="ar-SA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51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A5CCF"/>
    <w:rPr>
      <w:b/>
      <w:bCs/>
      <w:sz w:val="20"/>
      <w:szCs w:val="20"/>
      <w:lang w:val="pl-PL"/>
    </w:rPr>
  </w:style>
  <w:style w:type="paragraph" w:styleId="BalloonText">
    <w:name w:val="Balloon Text"/>
    <w:basedOn w:val="Normal"/>
    <w:link w:val="BalloonTextChar"/>
    <w:uiPriority w:val="99"/>
    <w:rsid w:val="00C051B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5CCF"/>
    <w:rPr>
      <w:rFonts w:cs="Times New Roman"/>
      <w:sz w:val="2"/>
      <w:lang w:val="pl-PL" w:eastAsia="ar-SA" w:bidi="ar-SA"/>
    </w:rPr>
  </w:style>
  <w:style w:type="paragraph" w:styleId="BodyTextIndent2">
    <w:name w:val="Body Text Indent 2"/>
    <w:basedOn w:val="Normal"/>
    <w:link w:val="BodyTextIndent2Char"/>
    <w:uiPriority w:val="99"/>
    <w:rsid w:val="00C051B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5A5CCF"/>
    <w:rPr>
      <w:rFonts w:cs="Times New Roman"/>
      <w:sz w:val="24"/>
      <w:szCs w:val="24"/>
      <w:lang w:val="pl-PL" w:eastAsia="ar-SA" w:bidi="ar-SA"/>
    </w:rPr>
  </w:style>
  <w:style w:type="paragraph" w:customStyle="1" w:styleId="Framecontents">
    <w:name w:val="Frame contents"/>
    <w:basedOn w:val="BodyText"/>
    <w:uiPriority w:val="99"/>
    <w:rsid w:val="00C051B5"/>
  </w:style>
  <w:style w:type="paragraph" w:customStyle="1" w:styleId="TableContents">
    <w:name w:val="Table Contents"/>
    <w:basedOn w:val="Normal"/>
    <w:uiPriority w:val="99"/>
    <w:rsid w:val="00C051B5"/>
    <w:pPr>
      <w:suppressLineNumbers/>
    </w:pPr>
  </w:style>
  <w:style w:type="paragraph" w:customStyle="1" w:styleId="TableHeading">
    <w:name w:val="Table Heading"/>
    <w:basedOn w:val="TableContents"/>
    <w:uiPriority w:val="99"/>
    <w:rsid w:val="00C051B5"/>
    <w:pPr>
      <w:jc w:val="center"/>
    </w:pPr>
    <w:rPr>
      <w:b/>
      <w:bCs/>
    </w:rPr>
  </w:style>
  <w:style w:type="character" w:customStyle="1" w:styleId="WW8Num21z0">
    <w:name w:val="WW8Num21z0"/>
    <w:uiPriority w:val="99"/>
    <w:rsid w:val="001C5F8D"/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752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5</Pages>
  <Words>1658</Words>
  <Characters>14025</Characters>
  <Application>Microsoft Office Word</Application>
  <DocSecurity>0</DocSecurity>
  <Lines>116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PL/MK  10</vt:lpstr>
    </vt:vector>
  </TitlesOfParts>
  <Company>CNAS</Company>
  <LinksUpToDate>false</LinksUpToDate>
  <CharactersWithSpaces>15652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PL/MK  10</dc:title>
  <dc:subject/>
  <dc:creator>PAWLICKAB</dc:creator>
  <cp:keywords/>
  <dc:description/>
  <cp:lastModifiedBy>nadejda.raicu</cp:lastModifiedBy>
  <cp:revision>30</cp:revision>
  <cp:lastPrinted>2016-02-23T13:17:00Z</cp:lastPrinted>
  <dcterms:created xsi:type="dcterms:W3CDTF">2018-06-04T11:32:00Z</dcterms:created>
  <dcterms:modified xsi:type="dcterms:W3CDTF">2019-04-23T07:26:00Z</dcterms:modified>
</cp:coreProperties>
</file>